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06" w:type="dxa"/>
        <w:tblLayout w:type="fixed"/>
        <w:tblLook w:val="0000" w:firstRow="0" w:lastRow="0" w:firstColumn="0" w:lastColumn="0" w:noHBand="0" w:noVBand="0"/>
      </w:tblPr>
      <w:tblGrid>
        <w:gridCol w:w="9606"/>
      </w:tblGrid>
      <w:tr w:rsidR="00B91FB7" w:rsidRPr="008C2835" w:rsidTr="00AA0549">
        <w:trPr>
          <w:trHeight w:val="1701"/>
        </w:trPr>
        <w:tc>
          <w:tcPr>
            <w:tcW w:w="9606" w:type="dxa"/>
            <w:shd w:val="clear" w:color="auto" w:fill="auto"/>
          </w:tcPr>
          <w:p w:rsidR="00B91FB7" w:rsidRPr="008C2835" w:rsidRDefault="00B91FB7" w:rsidP="00F55487">
            <w:pPr>
              <w:ind w:left="5245"/>
              <w:jc w:val="both"/>
              <w:rPr>
                <w:rFonts w:ascii="Liberation Serif" w:hAnsi="Liberation Serif" w:cs="font240"/>
                <w:color w:val="000000" w:themeColor="text1"/>
              </w:rPr>
            </w:pPr>
            <w:r w:rsidRPr="008C2835">
              <w:rPr>
                <w:rFonts w:ascii="Liberation Serif" w:hAnsi="Liberation Serif" w:cs="font240"/>
                <w:color w:val="000000" w:themeColor="text1"/>
              </w:rPr>
              <w:t>Приложение 1</w:t>
            </w:r>
          </w:p>
          <w:p w:rsidR="00B91FB7" w:rsidRPr="008C2835" w:rsidRDefault="00B91FB7" w:rsidP="00F55487">
            <w:pPr>
              <w:spacing w:line="100" w:lineRule="atLeast"/>
              <w:ind w:left="5245"/>
              <w:jc w:val="both"/>
              <w:rPr>
                <w:rFonts w:ascii="Liberation Serif" w:hAnsi="Liberation Serif" w:cs="font240"/>
                <w:color w:val="000000" w:themeColor="text1"/>
              </w:rPr>
            </w:pPr>
            <w:r w:rsidRPr="008C2835">
              <w:rPr>
                <w:rFonts w:ascii="Liberation Serif" w:hAnsi="Liberation Serif" w:cs="font240"/>
                <w:color w:val="000000" w:themeColor="text1"/>
              </w:rPr>
              <w:t>УТВЕРЖДЕН</w:t>
            </w:r>
          </w:p>
          <w:p w:rsidR="00B91FB7" w:rsidRPr="008C2835" w:rsidRDefault="002D03BE" w:rsidP="00F55487">
            <w:pPr>
              <w:ind w:left="5245"/>
              <w:jc w:val="both"/>
              <w:rPr>
                <w:rFonts w:ascii="Liberation Serif" w:hAnsi="Liberation Serif" w:cs="font240"/>
                <w:color w:val="000000" w:themeColor="text1"/>
              </w:rPr>
            </w:pPr>
            <w:r>
              <w:rPr>
                <w:rFonts w:ascii="Liberation Serif" w:hAnsi="Liberation Serif" w:cs="font240"/>
                <w:color w:val="000000" w:themeColor="text1"/>
              </w:rPr>
              <w:t>п</w:t>
            </w:r>
            <w:r w:rsidR="00B91FB7" w:rsidRPr="008C2835">
              <w:rPr>
                <w:rFonts w:ascii="Liberation Serif" w:hAnsi="Liberation Serif" w:cs="font240"/>
                <w:color w:val="000000" w:themeColor="text1"/>
              </w:rPr>
              <w:t>остановлением Администрации</w:t>
            </w:r>
          </w:p>
          <w:p w:rsidR="00B91FB7" w:rsidRPr="008C2835" w:rsidRDefault="002D03BE" w:rsidP="00F55487">
            <w:pPr>
              <w:spacing w:line="100" w:lineRule="atLeast"/>
              <w:ind w:left="5245"/>
              <w:jc w:val="both"/>
              <w:rPr>
                <w:rFonts w:ascii="Liberation Serif" w:hAnsi="Liberation Serif" w:cs="font240"/>
                <w:color w:val="000000" w:themeColor="text1"/>
              </w:rPr>
            </w:pPr>
            <w:r>
              <w:rPr>
                <w:rFonts w:ascii="Liberation Serif" w:hAnsi="Liberation Serif" w:cs="font240"/>
                <w:color w:val="000000" w:themeColor="text1"/>
              </w:rPr>
              <w:t>муниципального</w:t>
            </w:r>
            <w:r w:rsidR="00B91FB7" w:rsidRPr="008C2835">
              <w:rPr>
                <w:rFonts w:ascii="Liberation Serif" w:hAnsi="Liberation Serif" w:cs="font240"/>
                <w:color w:val="000000" w:themeColor="text1"/>
              </w:rPr>
              <w:t xml:space="preserve"> округа Первоуральск</w:t>
            </w:r>
          </w:p>
          <w:p w:rsidR="00B91FB7" w:rsidRPr="008C2835" w:rsidRDefault="00B91FB7" w:rsidP="00F55487">
            <w:pPr>
              <w:spacing w:line="100" w:lineRule="atLeast"/>
              <w:ind w:left="5245"/>
              <w:jc w:val="both"/>
              <w:rPr>
                <w:rFonts w:ascii="Liberation Serif" w:hAnsi="Liberation Serif" w:cs="font240"/>
                <w:color w:val="000000" w:themeColor="text1"/>
              </w:rPr>
            </w:pPr>
            <w:r w:rsidRPr="008C2835">
              <w:rPr>
                <w:rFonts w:ascii="Liberation Serif" w:hAnsi="Liberation Serif" w:cs="font240"/>
                <w:color w:val="000000" w:themeColor="text1"/>
              </w:rPr>
              <w:t>от ________________ № _______</w:t>
            </w:r>
          </w:p>
        </w:tc>
      </w:tr>
    </w:tbl>
    <w:p w:rsidR="00B91FB7" w:rsidRPr="008C2835" w:rsidRDefault="00B91FB7" w:rsidP="00F55487">
      <w:pPr>
        <w:jc w:val="both"/>
        <w:rPr>
          <w:rFonts w:ascii="Liberation Serif" w:hAnsi="Liberation Serif"/>
          <w:color w:val="000000" w:themeColor="text1"/>
        </w:rPr>
      </w:pPr>
    </w:p>
    <w:p w:rsidR="00B91FB7" w:rsidRPr="008C2835" w:rsidRDefault="00B91FB7" w:rsidP="00F55487">
      <w:pPr>
        <w:jc w:val="both"/>
        <w:rPr>
          <w:rFonts w:ascii="Liberation Serif" w:hAnsi="Liberation Serif"/>
          <w:color w:val="000000" w:themeColor="text1"/>
        </w:rPr>
      </w:pPr>
    </w:p>
    <w:p w:rsidR="00B91FB7" w:rsidRPr="008C2835" w:rsidRDefault="00B91FB7" w:rsidP="00F55487">
      <w:pPr>
        <w:widowControl w:val="0"/>
        <w:jc w:val="center"/>
        <w:rPr>
          <w:rFonts w:ascii="Liberation Serif" w:hAnsi="Liberation Serif"/>
          <w:color w:val="000000" w:themeColor="text1"/>
        </w:rPr>
      </w:pPr>
      <w:r w:rsidRPr="008C2835">
        <w:rPr>
          <w:rFonts w:ascii="Liberation Serif" w:hAnsi="Liberation Serif"/>
          <w:color w:val="000000" w:themeColor="text1"/>
        </w:rPr>
        <w:t>ПОРЯДОК</w:t>
      </w:r>
    </w:p>
    <w:p w:rsidR="00B91FB7" w:rsidRPr="008C2835" w:rsidRDefault="00B91FB7" w:rsidP="00F55487">
      <w:pPr>
        <w:widowControl w:val="0"/>
        <w:jc w:val="center"/>
        <w:rPr>
          <w:rFonts w:ascii="Liberation Serif" w:hAnsi="Liberation Serif"/>
          <w:color w:val="000000" w:themeColor="text1"/>
        </w:rPr>
      </w:pPr>
      <w:r w:rsidRPr="008C2835">
        <w:rPr>
          <w:rFonts w:ascii="Liberation Serif" w:hAnsi="Liberation Serif"/>
          <w:color w:val="000000" w:themeColor="text1"/>
        </w:rPr>
        <w:t>ПРЕДОСТАВЛЕНИЯ СУБСИДИИ ИЗ БЮДЖЕТА</w:t>
      </w:r>
    </w:p>
    <w:p w:rsidR="004D744D" w:rsidRPr="008C2835" w:rsidRDefault="004D744D" w:rsidP="00F55487">
      <w:pPr>
        <w:widowControl w:val="0"/>
        <w:jc w:val="center"/>
        <w:rPr>
          <w:rFonts w:ascii="Liberation Serif" w:hAnsi="Liberation Serif"/>
          <w:color w:val="000000" w:themeColor="text1"/>
        </w:rPr>
      </w:pPr>
      <w:r w:rsidRPr="008C2835">
        <w:rPr>
          <w:rFonts w:ascii="Liberation Serif" w:hAnsi="Liberation Serif"/>
          <w:color w:val="000000" w:themeColor="text1"/>
        </w:rPr>
        <w:t>МУНИЦИПАЛЬНОГО</w:t>
      </w:r>
      <w:r w:rsidR="00B91FB7" w:rsidRPr="008C2835">
        <w:rPr>
          <w:rFonts w:ascii="Liberation Serif" w:hAnsi="Liberation Serif"/>
          <w:color w:val="000000" w:themeColor="text1"/>
        </w:rPr>
        <w:t xml:space="preserve"> ОКРУГА ПЕРВОУРАЛЬСК </w:t>
      </w:r>
    </w:p>
    <w:p w:rsidR="00F55487" w:rsidRPr="008C2835" w:rsidRDefault="00B91FB7" w:rsidP="00F55487">
      <w:pPr>
        <w:widowControl w:val="0"/>
        <w:jc w:val="center"/>
        <w:rPr>
          <w:rFonts w:ascii="Liberation Serif" w:hAnsi="Liberation Serif"/>
          <w:color w:val="000000" w:themeColor="text1"/>
        </w:rPr>
      </w:pPr>
      <w:r w:rsidRPr="008C2835">
        <w:rPr>
          <w:rFonts w:ascii="Liberation Serif" w:hAnsi="Liberation Serif"/>
          <w:color w:val="000000" w:themeColor="text1"/>
        </w:rPr>
        <w:t xml:space="preserve">НА ОКАЗАНИЕ ПОДДЕРЖКИ ОБЩЕСТВЕННЫМ ОБЪЕДИНЕНИЯМ </w:t>
      </w:r>
    </w:p>
    <w:p w:rsidR="00B91FB7" w:rsidRPr="008C2835" w:rsidRDefault="00B91FB7" w:rsidP="00F55487">
      <w:pPr>
        <w:widowControl w:val="0"/>
        <w:jc w:val="center"/>
        <w:rPr>
          <w:rFonts w:ascii="Liberation Serif" w:hAnsi="Liberation Serif"/>
          <w:color w:val="000000" w:themeColor="text1"/>
        </w:rPr>
      </w:pPr>
      <w:r w:rsidRPr="008C2835">
        <w:rPr>
          <w:rFonts w:ascii="Liberation Serif" w:hAnsi="Liberation Serif"/>
          <w:color w:val="000000" w:themeColor="text1"/>
        </w:rPr>
        <w:t>ПОЖАРНОЙ ОХРАНЫ</w:t>
      </w:r>
      <w:r w:rsidR="00E82620" w:rsidRPr="008C2835">
        <w:rPr>
          <w:rFonts w:ascii="Liberation Serif" w:hAnsi="Liberation Serif"/>
          <w:color w:val="000000" w:themeColor="text1"/>
        </w:rPr>
        <w:t xml:space="preserve"> </w:t>
      </w:r>
    </w:p>
    <w:p w:rsidR="00B91FB7" w:rsidRPr="008C2835" w:rsidRDefault="00B91FB7" w:rsidP="00F55487">
      <w:pPr>
        <w:ind w:right="3954"/>
        <w:jc w:val="both"/>
        <w:rPr>
          <w:rFonts w:ascii="Liberation Serif" w:hAnsi="Liberation Serif"/>
          <w:color w:val="000000" w:themeColor="text1"/>
        </w:rPr>
      </w:pPr>
    </w:p>
    <w:p w:rsidR="00B91FB7" w:rsidRPr="008C2835" w:rsidRDefault="00B91FB7" w:rsidP="00F55487">
      <w:pPr>
        <w:ind w:right="-6"/>
        <w:jc w:val="center"/>
        <w:rPr>
          <w:rFonts w:ascii="Liberation Serif" w:hAnsi="Liberation Serif"/>
          <w:color w:val="000000" w:themeColor="text1"/>
        </w:rPr>
      </w:pPr>
      <w:r w:rsidRPr="008C2835">
        <w:rPr>
          <w:rFonts w:ascii="Liberation Serif" w:hAnsi="Liberation Serif"/>
          <w:color w:val="000000" w:themeColor="text1"/>
          <w:lang w:val="en-US"/>
        </w:rPr>
        <w:t>I</w:t>
      </w:r>
      <w:r w:rsidRPr="008C2835">
        <w:rPr>
          <w:rFonts w:ascii="Liberation Serif" w:hAnsi="Liberation Serif"/>
          <w:color w:val="000000" w:themeColor="text1"/>
        </w:rPr>
        <w:t>. Общие положения</w:t>
      </w:r>
    </w:p>
    <w:p w:rsidR="00B91FB7" w:rsidRPr="008C2835" w:rsidRDefault="00B91FB7" w:rsidP="00F55487">
      <w:pPr>
        <w:widowControl w:val="0"/>
        <w:jc w:val="both"/>
        <w:rPr>
          <w:rFonts w:ascii="Liberation Serif" w:hAnsi="Liberation Serif"/>
          <w:color w:val="000000" w:themeColor="text1"/>
        </w:rPr>
      </w:pPr>
    </w:p>
    <w:p w:rsidR="00B91FB7" w:rsidRPr="008C2835" w:rsidRDefault="00B91FB7" w:rsidP="00F55487">
      <w:pPr>
        <w:pStyle w:val="1"/>
        <w:ind w:firstLine="709"/>
        <w:jc w:val="both"/>
        <w:rPr>
          <w:rFonts w:ascii="Liberation Serif" w:hAnsi="Liberation Serif"/>
          <w:b w:val="0"/>
          <w:color w:val="000000" w:themeColor="text1"/>
        </w:rPr>
      </w:pPr>
      <w:r w:rsidRPr="008C2835">
        <w:rPr>
          <w:rFonts w:ascii="Liberation Serif" w:hAnsi="Liberation Serif"/>
          <w:b w:val="0"/>
          <w:color w:val="000000" w:themeColor="text1"/>
        </w:rPr>
        <w:t>1</w:t>
      </w:r>
      <w:r w:rsidRPr="008C2835">
        <w:rPr>
          <w:rFonts w:ascii="Liberation Serif" w:hAnsi="Liberation Serif"/>
          <w:color w:val="000000" w:themeColor="text1"/>
        </w:rPr>
        <w:t xml:space="preserve">. </w:t>
      </w:r>
      <w:r w:rsidRPr="008C2835">
        <w:rPr>
          <w:rFonts w:ascii="Liberation Serif" w:hAnsi="Liberation Serif"/>
          <w:b w:val="0"/>
          <w:color w:val="000000" w:themeColor="text1"/>
        </w:rPr>
        <w:t xml:space="preserve">Порядок предоставления субсидии из бюджета </w:t>
      </w:r>
      <w:r w:rsidR="00740E02">
        <w:rPr>
          <w:rFonts w:ascii="Liberation Serif" w:hAnsi="Liberation Serif"/>
          <w:b w:val="0"/>
          <w:color w:val="000000" w:themeColor="text1"/>
        </w:rPr>
        <w:t>муниципального</w:t>
      </w:r>
      <w:r w:rsidRPr="008C2835">
        <w:rPr>
          <w:rFonts w:ascii="Liberation Serif" w:hAnsi="Liberation Serif"/>
          <w:b w:val="0"/>
          <w:color w:val="000000" w:themeColor="text1"/>
        </w:rPr>
        <w:t xml:space="preserve"> округа Первоуральск на оказание поддержки общественным объединениям пожарной охраны (далее – Порядок) разработан в соответствии с Бюджетным кодексом Российской Федерации</w:t>
      </w:r>
      <w:r w:rsidRPr="008C2835">
        <w:rPr>
          <w:rFonts w:ascii="Liberation Serif" w:hAnsi="Liberation Serif"/>
          <w:color w:val="000000" w:themeColor="text1"/>
        </w:rPr>
        <w:t>,</w:t>
      </w:r>
      <w:r w:rsidR="005E78D6" w:rsidRPr="008C2835">
        <w:rPr>
          <w:rFonts w:ascii="Liberation Serif" w:hAnsi="Liberation Serif"/>
          <w:color w:val="000000" w:themeColor="text1"/>
        </w:rPr>
        <w:t xml:space="preserve"> </w:t>
      </w:r>
      <w:r w:rsidR="005E78D6" w:rsidRPr="008C2835">
        <w:rPr>
          <w:rStyle w:val="a9"/>
          <w:rFonts w:ascii="Liberation Serif" w:hAnsi="Liberation Serif"/>
          <w:b w:val="0"/>
          <w:bCs w:val="0"/>
          <w:color w:val="000000" w:themeColor="text1"/>
        </w:rPr>
        <w:t xml:space="preserve">Постановление Правительства РФ от 25 октября 2023 </w:t>
      </w:r>
      <w:r w:rsidR="00F55487" w:rsidRPr="008C2835">
        <w:rPr>
          <w:rStyle w:val="a9"/>
          <w:rFonts w:ascii="Liberation Serif" w:hAnsi="Liberation Serif"/>
          <w:b w:val="0"/>
          <w:bCs w:val="0"/>
          <w:color w:val="000000" w:themeColor="text1"/>
        </w:rPr>
        <w:t>года</w:t>
      </w:r>
      <w:r w:rsidR="005E78D6" w:rsidRPr="008C2835">
        <w:rPr>
          <w:rStyle w:val="a9"/>
          <w:rFonts w:ascii="Liberation Serif" w:hAnsi="Liberation Serif"/>
          <w:b w:val="0"/>
          <w:bCs w:val="0"/>
          <w:color w:val="000000" w:themeColor="text1"/>
        </w:rPr>
        <w:t xml:space="preserve"> </w:t>
      </w:r>
      <w:r w:rsidR="00F55487" w:rsidRPr="008C2835">
        <w:rPr>
          <w:rStyle w:val="a9"/>
          <w:rFonts w:ascii="Liberation Serif" w:hAnsi="Liberation Serif"/>
          <w:b w:val="0"/>
          <w:bCs w:val="0"/>
          <w:color w:val="000000" w:themeColor="text1"/>
        </w:rPr>
        <w:t>№</w:t>
      </w:r>
      <w:r w:rsidR="005E78D6" w:rsidRPr="008C2835">
        <w:rPr>
          <w:rStyle w:val="a9"/>
          <w:rFonts w:ascii="Liberation Serif" w:hAnsi="Liberation Serif"/>
          <w:b w:val="0"/>
          <w:bCs w:val="0"/>
          <w:color w:val="000000" w:themeColor="text1"/>
        </w:rPr>
        <w:t xml:space="preserve">1782 </w:t>
      </w:r>
      <w:r w:rsidR="00F55487" w:rsidRPr="008C2835">
        <w:rPr>
          <w:rStyle w:val="a9"/>
          <w:rFonts w:ascii="Liberation Serif" w:hAnsi="Liberation Serif"/>
          <w:b w:val="0"/>
          <w:bCs w:val="0"/>
          <w:color w:val="000000" w:themeColor="text1"/>
        </w:rPr>
        <w:t>«</w:t>
      </w:r>
      <w:r w:rsidR="005E78D6" w:rsidRPr="008C2835">
        <w:rPr>
          <w:rStyle w:val="a9"/>
          <w:rFonts w:ascii="Liberation Serif" w:hAnsi="Liberation Serif"/>
          <w:b w:val="0"/>
          <w:bCs w:val="0"/>
          <w:color w:val="000000" w:themeColor="text1"/>
        </w:rPr>
        <w:t>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w:t>
      </w:r>
      <w:r w:rsidR="00F55487" w:rsidRPr="008C2835">
        <w:rPr>
          <w:rStyle w:val="a9"/>
          <w:rFonts w:ascii="Liberation Serif" w:hAnsi="Liberation Serif"/>
          <w:b w:val="0"/>
          <w:bCs w:val="0"/>
          <w:color w:val="000000" w:themeColor="text1"/>
        </w:rPr>
        <w:t>»</w:t>
      </w:r>
      <w:r w:rsidRPr="008C2835">
        <w:rPr>
          <w:rFonts w:ascii="Liberation Serif" w:hAnsi="Liberation Serif"/>
          <w:color w:val="000000" w:themeColor="text1"/>
        </w:rPr>
        <w:t xml:space="preserve">, </w:t>
      </w:r>
      <w:r w:rsidRPr="008C2835">
        <w:rPr>
          <w:rFonts w:ascii="Liberation Serif" w:hAnsi="Liberation Serif"/>
          <w:b w:val="0"/>
          <w:color w:val="000000" w:themeColor="text1"/>
        </w:rPr>
        <w:t xml:space="preserve">решением Первоуральской городской Думы о бюджете </w:t>
      </w:r>
      <w:r w:rsidR="005E78D6" w:rsidRPr="008C2835">
        <w:rPr>
          <w:rFonts w:ascii="Liberation Serif" w:hAnsi="Liberation Serif"/>
          <w:b w:val="0"/>
          <w:color w:val="000000" w:themeColor="text1"/>
        </w:rPr>
        <w:t>му</w:t>
      </w:r>
      <w:r w:rsidR="00840489" w:rsidRPr="008C2835">
        <w:rPr>
          <w:rFonts w:ascii="Liberation Serif" w:hAnsi="Liberation Serif"/>
          <w:b w:val="0"/>
          <w:color w:val="000000" w:themeColor="text1"/>
        </w:rPr>
        <w:t>н</w:t>
      </w:r>
      <w:r w:rsidR="005E78D6" w:rsidRPr="008C2835">
        <w:rPr>
          <w:rFonts w:ascii="Liberation Serif" w:hAnsi="Liberation Serif"/>
          <w:b w:val="0"/>
          <w:color w:val="000000" w:themeColor="text1"/>
        </w:rPr>
        <w:t>иципального</w:t>
      </w:r>
      <w:r w:rsidRPr="008C2835">
        <w:rPr>
          <w:rFonts w:ascii="Liberation Serif" w:hAnsi="Liberation Serif"/>
          <w:b w:val="0"/>
          <w:color w:val="000000" w:themeColor="text1"/>
        </w:rPr>
        <w:t xml:space="preserve"> округа Первоуральск на текущий финансовый год и плановый период. </w:t>
      </w:r>
    </w:p>
    <w:p w:rsidR="00B91FB7" w:rsidRPr="008C2835" w:rsidRDefault="00B91FB7"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 xml:space="preserve">2. Настоящий Порядок определяет процедуру и условия предоставления и расходования субсидии из бюджета </w:t>
      </w:r>
      <w:r w:rsidR="005E78D6" w:rsidRPr="008C2835">
        <w:rPr>
          <w:rFonts w:ascii="Liberation Serif" w:hAnsi="Liberation Serif"/>
          <w:color w:val="000000" w:themeColor="text1"/>
        </w:rPr>
        <w:t>му</w:t>
      </w:r>
      <w:r w:rsidR="00840489" w:rsidRPr="008C2835">
        <w:rPr>
          <w:rFonts w:ascii="Liberation Serif" w:hAnsi="Liberation Serif"/>
          <w:color w:val="000000" w:themeColor="text1"/>
        </w:rPr>
        <w:t>н</w:t>
      </w:r>
      <w:r w:rsidR="005E78D6" w:rsidRPr="008C2835">
        <w:rPr>
          <w:rFonts w:ascii="Liberation Serif" w:hAnsi="Liberation Serif"/>
          <w:color w:val="000000" w:themeColor="text1"/>
        </w:rPr>
        <w:t>иципального</w:t>
      </w:r>
      <w:r w:rsidRPr="008C2835">
        <w:rPr>
          <w:rFonts w:ascii="Liberation Serif" w:hAnsi="Liberation Serif"/>
          <w:color w:val="000000" w:themeColor="text1"/>
        </w:rPr>
        <w:t xml:space="preserve"> округа Первоуральск на оказание поддержки общественным объединениям пожарной охраны.</w:t>
      </w:r>
    </w:p>
    <w:p w:rsidR="00B91FB7" w:rsidRPr="008C2835" w:rsidRDefault="00B91FB7"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 xml:space="preserve">3. Субсидии на оказание поддержки общественным объединениям пожарной охраны (далее - субсидии) предоставляются за счет средств бюджета </w:t>
      </w:r>
      <w:r w:rsidR="00C96EC0"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на соответствующий финансовый год в соответствии со сводной бюджетной росписью в пределах бюджетных ассигнований и лимитов бюджетных обязательств в рамках муниципальной программы </w:t>
      </w:r>
      <w:r w:rsidR="007A6A47" w:rsidRPr="008C2835">
        <w:rPr>
          <w:rFonts w:ascii="Liberation Serif" w:hAnsi="Liberation Serif"/>
          <w:color w:val="000000" w:themeColor="text1"/>
        </w:rPr>
        <w:t>«Обеспечение общественного порядка, пожарной безопасности и защита населения от чрезвычайных ситуаций» на территории муниципального округа Первоуральск» на 2024 - 2029 годы»</w:t>
      </w:r>
      <w:r w:rsidRPr="008C2835">
        <w:rPr>
          <w:rFonts w:ascii="Liberation Serif" w:hAnsi="Liberation Serif"/>
          <w:color w:val="000000" w:themeColor="text1"/>
        </w:rPr>
        <w:t xml:space="preserve"> по разделу 0300 «Национальная безопасность и правоохранительная деятельность», подразделу 0310 «</w:t>
      </w:r>
      <w:r w:rsidR="00ED74E4" w:rsidRPr="008C2835">
        <w:rPr>
          <w:rFonts w:ascii="Liberation Serif" w:hAnsi="Liberation Serif"/>
          <w:color w:val="000000" w:themeColor="text1"/>
        </w:rPr>
        <w:t>Защита населения и территории от чрезвычайных ситуаций природного и техногенного характера, пожарная безопасность</w:t>
      </w:r>
      <w:r w:rsidRPr="008C2835">
        <w:rPr>
          <w:rFonts w:ascii="Liberation Serif" w:hAnsi="Liberation Serif"/>
          <w:color w:val="000000" w:themeColor="text1"/>
        </w:rPr>
        <w:t xml:space="preserve">», </w:t>
      </w:r>
    </w:p>
    <w:p w:rsidR="00B91FB7" w:rsidRPr="008C2835" w:rsidRDefault="00B91FB7" w:rsidP="00F55487">
      <w:pPr>
        <w:ind w:firstLine="708"/>
        <w:jc w:val="both"/>
        <w:rPr>
          <w:rFonts w:ascii="Liberation Serif" w:hAnsi="Liberation Serif"/>
          <w:color w:val="000000" w:themeColor="text1"/>
        </w:rPr>
      </w:pPr>
      <w:r w:rsidRPr="008C2835">
        <w:rPr>
          <w:rFonts w:ascii="Liberation Serif" w:hAnsi="Liberation Serif"/>
          <w:color w:val="000000" w:themeColor="text1"/>
        </w:rPr>
        <w:t xml:space="preserve">4. Главным распорядителем средств бюджета </w:t>
      </w:r>
      <w:r w:rsidR="00C96EC0"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по предоставлению субсидии является Администрация </w:t>
      </w:r>
      <w:r w:rsidR="00C96EC0"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w:t>
      </w:r>
    </w:p>
    <w:p w:rsidR="00B91FB7" w:rsidRPr="008C2835" w:rsidRDefault="00B91FB7"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5. Субсидии предоставляются в пределах установленных лимитов бюджетных обязательств и бюджетных ассигнований на соответствующий год.</w:t>
      </w:r>
    </w:p>
    <w:p w:rsidR="00B91FB7" w:rsidRPr="008C2835" w:rsidRDefault="00B91FB7" w:rsidP="00F55487">
      <w:pPr>
        <w:shd w:val="clear" w:color="auto" w:fill="FFFFFF"/>
        <w:ind w:firstLine="708"/>
        <w:jc w:val="both"/>
        <w:rPr>
          <w:rFonts w:ascii="Liberation Serif" w:hAnsi="Liberation Serif"/>
          <w:color w:val="000000" w:themeColor="text1"/>
        </w:rPr>
      </w:pPr>
      <w:r w:rsidRPr="008C2835">
        <w:rPr>
          <w:rFonts w:ascii="Liberation Serif" w:hAnsi="Liberation Serif"/>
          <w:color w:val="000000" w:themeColor="text1"/>
        </w:rPr>
        <w:t>6. Субсидии предоставляются для финансирования расходов на:</w:t>
      </w:r>
    </w:p>
    <w:p w:rsidR="00B91FB7" w:rsidRPr="008C2835" w:rsidRDefault="00B91FB7"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1) прохождение добровольными пожарными медицинского освидетельствования;</w:t>
      </w:r>
    </w:p>
    <w:p w:rsidR="00B91FB7" w:rsidRPr="008C2835" w:rsidRDefault="00B91FB7"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2) выплату материального стимулирования и отчислений в налоговые органы добровольным пожарным, активно участвующим в осуществлении профилактики пожаров, тушении пожаров и проведении аварийно-спасательных работ;</w:t>
      </w:r>
    </w:p>
    <w:p w:rsidR="00B91FB7" w:rsidRPr="008C2835" w:rsidRDefault="00B91FB7" w:rsidP="00F55487">
      <w:pPr>
        <w:widowControl w:val="0"/>
        <w:ind w:firstLine="720"/>
        <w:jc w:val="both"/>
        <w:rPr>
          <w:rFonts w:ascii="Liberation Serif" w:hAnsi="Liberation Serif"/>
          <w:color w:val="000000" w:themeColor="text1"/>
        </w:rPr>
      </w:pPr>
      <w:r w:rsidRPr="008C2835">
        <w:rPr>
          <w:rFonts w:ascii="Liberation Serif" w:hAnsi="Liberation Serif"/>
          <w:color w:val="000000" w:themeColor="text1"/>
        </w:rPr>
        <w:t xml:space="preserve">3) приобретение имущества, необходимого для достижения уставных целей </w:t>
      </w:r>
      <w:r w:rsidRPr="008C2835">
        <w:rPr>
          <w:rFonts w:ascii="Liberation Serif" w:hAnsi="Liberation Serif"/>
          <w:color w:val="000000" w:themeColor="text1"/>
        </w:rPr>
        <w:lastRenderedPageBreak/>
        <w:t>организации.</w:t>
      </w:r>
    </w:p>
    <w:p w:rsidR="00B91FB7" w:rsidRPr="008C2835" w:rsidRDefault="00B91FB7" w:rsidP="00F55487">
      <w:pPr>
        <w:widowControl w:val="0"/>
        <w:ind w:firstLine="708"/>
        <w:jc w:val="both"/>
        <w:rPr>
          <w:rFonts w:ascii="Liberation Serif" w:hAnsi="Liberation Serif"/>
          <w:color w:val="000000" w:themeColor="text1"/>
        </w:rPr>
      </w:pPr>
      <w:r w:rsidRPr="008C2835">
        <w:rPr>
          <w:rFonts w:ascii="Liberation Serif" w:hAnsi="Liberation Serif"/>
          <w:color w:val="000000" w:themeColor="text1"/>
        </w:rPr>
        <w:t xml:space="preserve">Расходы, связанные с приобретением имущества, должны соответствовать Плану материально-технического обеспечения добровольной пожарной команды (дружины), утвержденному уполномоченным должностным лицом </w:t>
      </w:r>
      <w:r w:rsidR="00C96EC0"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w:t>
      </w:r>
    </w:p>
    <w:p w:rsidR="00B91FB7" w:rsidRPr="008C2835" w:rsidRDefault="00B91FB7" w:rsidP="00F55487">
      <w:pPr>
        <w:ind w:firstLine="709"/>
        <w:jc w:val="both"/>
        <w:rPr>
          <w:rFonts w:ascii="Liberation Serif" w:hAnsi="Liberation Serif"/>
          <w:color w:val="000000" w:themeColor="text1"/>
        </w:rPr>
      </w:pPr>
      <w:r w:rsidRPr="008C2835">
        <w:rPr>
          <w:rFonts w:ascii="Liberation Serif" w:hAnsi="Liberation Serif"/>
          <w:color w:val="000000" w:themeColor="text1"/>
        </w:rPr>
        <w:t xml:space="preserve">7. Средства, полученные из бюджета </w:t>
      </w:r>
      <w:r w:rsidR="00C96EC0"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в форме субсидий, носят целевой характер и не могут быть использованы на иные цели.</w:t>
      </w:r>
    </w:p>
    <w:p w:rsidR="00B91FB7" w:rsidRPr="008C2835" w:rsidRDefault="00B91FB7" w:rsidP="00F55487">
      <w:pPr>
        <w:widowControl w:val="0"/>
        <w:ind w:firstLine="720"/>
        <w:jc w:val="both"/>
        <w:rPr>
          <w:rFonts w:ascii="Liberation Serif" w:hAnsi="Liberation Serif"/>
          <w:color w:val="000000" w:themeColor="text1"/>
        </w:rPr>
      </w:pPr>
    </w:p>
    <w:p w:rsidR="00B91FB7" w:rsidRPr="008C2835" w:rsidRDefault="00B91FB7" w:rsidP="00F55487">
      <w:pPr>
        <w:widowControl w:val="0"/>
        <w:ind w:firstLine="720"/>
        <w:jc w:val="both"/>
        <w:rPr>
          <w:rFonts w:ascii="Liberation Serif" w:hAnsi="Liberation Serif"/>
          <w:color w:val="000000" w:themeColor="text1"/>
        </w:rPr>
      </w:pPr>
      <w:r w:rsidRPr="008C2835">
        <w:rPr>
          <w:rFonts w:ascii="Liberation Serif" w:hAnsi="Liberation Serif"/>
          <w:color w:val="000000" w:themeColor="text1"/>
          <w:lang w:val="en-US"/>
        </w:rPr>
        <w:t>II</w:t>
      </w:r>
      <w:r w:rsidRPr="008C2835">
        <w:rPr>
          <w:rFonts w:ascii="Liberation Serif" w:hAnsi="Liberation Serif"/>
          <w:color w:val="000000" w:themeColor="text1"/>
        </w:rPr>
        <w:t>. Условия и порядок предоставления субсидий</w:t>
      </w:r>
    </w:p>
    <w:p w:rsidR="00B91FB7" w:rsidRPr="008C2835" w:rsidRDefault="00B91FB7" w:rsidP="00F55487">
      <w:pPr>
        <w:widowControl w:val="0"/>
        <w:ind w:firstLine="720"/>
        <w:jc w:val="both"/>
        <w:rPr>
          <w:rFonts w:ascii="Liberation Serif" w:hAnsi="Liberation Serif"/>
          <w:color w:val="000000" w:themeColor="text1"/>
        </w:rPr>
      </w:pPr>
    </w:p>
    <w:p w:rsidR="00B91FB7" w:rsidRPr="008C2835" w:rsidRDefault="00B91FB7" w:rsidP="00F55487">
      <w:pPr>
        <w:widowControl w:val="0"/>
        <w:ind w:firstLine="720"/>
        <w:jc w:val="both"/>
        <w:rPr>
          <w:rFonts w:ascii="Liberation Serif" w:hAnsi="Liberation Serif"/>
          <w:color w:val="000000" w:themeColor="text1"/>
        </w:rPr>
      </w:pPr>
      <w:r w:rsidRPr="008C2835">
        <w:rPr>
          <w:rFonts w:ascii="Liberation Serif" w:hAnsi="Liberation Serif"/>
          <w:color w:val="000000" w:themeColor="text1"/>
        </w:rPr>
        <w:t>8. На получение субсидии могут претендовать общественные объединения пожарной охраны (далее по тексту - Организации)</w:t>
      </w:r>
    </w:p>
    <w:p w:rsidR="00B91FB7" w:rsidRPr="008C2835" w:rsidRDefault="00B91FB7" w:rsidP="00F55487">
      <w:pPr>
        <w:widowControl w:val="0"/>
        <w:ind w:firstLine="720"/>
        <w:jc w:val="both"/>
        <w:rPr>
          <w:rFonts w:ascii="Liberation Serif" w:hAnsi="Liberation Serif"/>
          <w:color w:val="000000" w:themeColor="text1"/>
        </w:rPr>
      </w:pPr>
      <w:bookmarkStart w:id="0" w:name="_Hlk516126344"/>
      <w:r w:rsidRPr="008C2835">
        <w:rPr>
          <w:rFonts w:ascii="Liberation Serif" w:hAnsi="Liberation Serif"/>
          <w:color w:val="000000" w:themeColor="text1"/>
        </w:rPr>
        <w:t>9. Условиями предоставления субсидии является:</w:t>
      </w:r>
    </w:p>
    <w:p w:rsidR="00B91FB7" w:rsidRPr="008C2835" w:rsidRDefault="00B91FB7" w:rsidP="00F55487">
      <w:pPr>
        <w:widowControl w:val="0"/>
        <w:ind w:firstLine="720"/>
        <w:jc w:val="both"/>
        <w:rPr>
          <w:rFonts w:ascii="Liberation Serif" w:hAnsi="Liberation Serif"/>
          <w:color w:val="000000" w:themeColor="text1"/>
        </w:rPr>
      </w:pPr>
      <w:r w:rsidRPr="008C2835">
        <w:rPr>
          <w:rFonts w:ascii="Liberation Serif" w:hAnsi="Liberation Serif"/>
          <w:color w:val="000000" w:themeColor="text1"/>
        </w:rPr>
        <w:t xml:space="preserve">1) включение подразделений Организации в расписание выезда в составе гарнизона пожарной охраны для тушения пожаров и проведения аварийно-спасательных работ на территории </w:t>
      </w:r>
      <w:r w:rsidR="009D6078"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Расписание выездов подразделений Первоуральского гарнизона пожарной охраны для тушения пожаров в </w:t>
      </w:r>
      <w:r w:rsidR="009D6078" w:rsidRPr="008C2835">
        <w:rPr>
          <w:rFonts w:ascii="Liberation Serif" w:hAnsi="Liberation Serif"/>
          <w:color w:val="000000" w:themeColor="text1"/>
        </w:rPr>
        <w:t>муниципальном</w:t>
      </w:r>
      <w:r w:rsidRPr="008C2835">
        <w:rPr>
          <w:rFonts w:ascii="Liberation Serif" w:hAnsi="Liberation Serif"/>
          <w:color w:val="000000" w:themeColor="text1"/>
        </w:rPr>
        <w:t xml:space="preserve"> округе Первоуральск утверждается Главой </w:t>
      </w:r>
      <w:r w:rsidR="009D6078"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w:t>
      </w:r>
    </w:p>
    <w:p w:rsidR="00B91FB7" w:rsidRPr="008C2835" w:rsidRDefault="00B91FB7" w:rsidP="00F55487">
      <w:pPr>
        <w:widowControl w:val="0"/>
        <w:ind w:firstLine="720"/>
        <w:jc w:val="both"/>
        <w:rPr>
          <w:rFonts w:ascii="Liberation Serif" w:hAnsi="Liberation Serif"/>
          <w:color w:val="000000" w:themeColor="text1"/>
        </w:rPr>
      </w:pPr>
      <w:r w:rsidRPr="008C2835">
        <w:rPr>
          <w:rFonts w:ascii="Liberation Serif" w:hAnsi="Liberation Serif"/>
          <w:color w:val="000000" w:themeColor="text1"/>
        </w:rPr>
        <w:t>2) включение Организации в региональный реестр добровольных пожарных и общественных объединений пожарной охраны;</w:t>
      </w:r>
    </w:p>
    <w:p w:rsidR="00B91FB7" w:rsidRPr="008C2835" w:rsidRDefault="00B91FB7" w:rsidP="00F55487">
      <w:pPr>
        <w:pStyle w:val="31"/>
        <w:ind w:right="-1" w:firstLine="709"/>
        <w:rPr>
          <w:rFonts w:ascii="Liberation Serif" w:eastAsia="Calibri" w:hAnsi="Liberation Serif"/>
          <w:color w:val="000000" w:themeColor="text1"/>
          <w:szCs w:val="24"/>
        </w:rPr>
      </w:pPr>
      <w:r w:rsidRPr="008C2835">
        <w:rPr>
          <w:rFonts w:ascii="Liberation Serif" w:hAnsi="Liberation Serif"/>
          <w:color w:val="000000" w:themeColor="text1"/>
          <w:szCs w:val="24"/>
        </w:rPr>
        <w:t xml:space="preserve">3) согласие на осуществление </w:t>
      </w:r>
      <w:r w:rsidRPr="008C2835">
        <w:rPr>
          <w:rFonts w:ascii="Liberation Serif" w:eastAsia="Calibri" w:hAnsi="Liberation Serif"/>
          <w:color w:val="000000" w:themeColor="text1"/>
          <w:szCs w:val="24"/>
        </w:rPr>
        <w:t xml:space="preserve">проверок Администрацией </w:t>
      </w:r>
      <w:r w:rsidR="009D6078" w:rsidRPr="008C2835">
        <w:rPr>
          <w:rFonts w:ascii="Liberation Serif" w:eastAsia="Calibri" w:hAnsi="Liberation Serif"/>
          <w:color w:val="000000" w:themeColor="text1"/>
          <w:szCs w:val="24"/>
        </w:rPr>
        <w:t>муниципального</w:t>
      </w:r>
      <w:r w:rsidRPr="008C2835">
        <w:rPr>
          <w:rFonts w:ascii="Liberation Serif" w:eastAsia="Calibri" w:hAnsi="Liberation Serif"/>
          <w:color w:val="000000" w:themeColor="text1"/>
          <w:szCs w:val="24"/>
        </w:rPr>
        <w:t xml:space="preserve"> округа Первоуральск и Финансовым управлением Администрации </w:t>
      </w:r>
      <w:r w:rsidR="009D6078" w:rsidRPr="008C2835">
        <w:rPr>
          <w:rFonts w:ascii="Liberation Serif" w:eastAsia="Calibri" w:hAnsi="Liberation Serif"/>
          <w:color w:val="000000" w:themeColor="text1"/>
          <w:szCs w:val="24"/>
        </w:rPr>
        <w:t>муниципального</w:t>
      </w:r>
      <w:r w:rsidRPr="008C2835">
        <w:rPr>
          <w:rFonts w:ascii="Liberation Serif" w:eastAsia="Calibri" w:hAnsi="Liberation Serif"/>
          <w:color w:val="000000" w:themeColor="text1"/>
          <w:szCs w:val="24"/>
        </w:rPr>
        <w:t xml:space="preserve"> округа Первоуральск соблюдения условий, целей и порядка предоставления субсидий.</w:t>
      </w:r>
    </w:p>
    <w:p w:rsidR="00B91FB7" w:rsidRPr="008C2835" w:rsidRDefault="00B91FB7" w:rsidP="00F55487">
      <w:pPr>
        <w:ind w:right="-1" w:firstLine="708"/>
        <w:jc w:val="both"/>
        <w:rPr>
          <w:rFonts w:ascii="Liberation Serif" w:eastAsia="Calibri" w:hAnsi="Liberation Serif"/>
          <w:color w:val="000000" w:themeColor="text1"/>
        </w:rPr>
      </w:pPr>
      <w:r w:rsidRPr="008C2835">
        <w:rPr>
          <w:rFonts w:ascii="Liberation Serif" w:eastAsia="Calibri" w:hAnsi="Liberation Serif"/>
          <w:color w:val="000000" w:themeColor="text1"/>
        </w:rPr>
        <w:t>4) запрет на приобретение за счет полученных средств, предоставленных в целях финансового обеспечения затрат Организации,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указанных средств.</w:t>
      </w:r>
    </w:p>
    <w:p w:rsidR="00B91FB7" w:rsidRPr="008C2835" w:rsidRDefault="00B91FB7"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10. Критерии отбора Организации на получение субсидии:</w:t>
      </w:r>
    </w:p>
    <w:p w:rsidR="00B91FB7" w:rsidRPr="008C2835" w:rsidRDefault="00B91FB7" w:rsidP="0048107C">
      <w:pPr>
        <w:pStyle w:val="31"/>
        <w:numPr>
          <w:ilvl w:val="0"/>
          <w:numId w:val="1"/>
        </w:numPr>
        <w:tabs>
          <w:tab w:val="left" w:pos="993"/>
        </w:tabs>
        <w:ind w:left="0" w:right="-1" w:firstLine="709"/>
        <w:rPr>
          <w:rFonts w:ascii="Liberation Serif" w:hAnsi="Liberation Serif"/>
          <w:color w:val="000000" w:themeColor="text1"/>
          <w:szCs w:val="24"/>
        </w:rPr>
      </w:pPr>
      <w:r w:rsidRPr="008C2835">
        <w:rPr>
          <w:rFonts w:ascii="Liberation Serif" w:hAnsi="Liberation Serif"/>
          <w:color w:val="000000" w:themeColor="text1"/>
          <w:szCs w:val="24"/>
        </w:rPr>
        <w:t>в отношении Организации – получателя субсидии не проводится процедура ликвидации, реорганизации, банкротства и нет ограничения на осуществление хозяйственной деятельности;</w:t>
      </w:r>
    </w:p>
    <w:p w:rsidR="00B91FB7" w:rsidRPr="008C2835" w:rsidRDefault="00B91FB7" w:rsidP="0048107C">
      <w:pPr>
        <w:pStyle w:val="11"/>
        <w:numPr>
          <w:ilvl w:val="0"/>
          <w:numId w:val="1"/>
        </w:numPr>
        <w:tabs>
          <w:tab w:val="left" w:pos="993"/>
        </w:tabs>
        <w:spacing w:line="100" w:lineRule="atLeast"/>
        <w:ind w:left="0" w:firstLine="709"/>
        <w:jc w:val="both"/>
        <w:rPr>
          <w:rFonts w:ascii="Liberation Serif" w:hAnsi="Liberation Serif" w:cs="Times New Roman"/>
          <w:color w:val="000000" w:themeColor="text1"/>
          <w:sz w:val="24"/>
          <w:szCs w:val="24"/>
        </w:rPr>
      </w:pPr>
      <w:r w:rsidRPr="008C2835">
        <w:rPr>
          <w:rFonts w:ascii="Liberation Serif" w:hAnsi="Liberation Serif" w:cs="Times New Roman"/>
          <w:color w:val="000000" w:themeColor="text1"/>
          <w:sz w:val="24"/>
          <w:szCs w:val="24"/>
        </w:rPr>
        <w:t>у Организации отсутствует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B91FB7" w:rsidRPr="008C2835" w:rsidRDefault="00B91FB7" w:rsidP="0048107C">
      <w:pPr>
        <w:pStyle w:val="11"/>
        <w:numPr>
          <w:ilvl w:val="0"/>
          <w:numId w:val="1"/>
        </w:numPr>
        <w:tabs>
          <w:tab w:val="left" w:pos="993"/>
        </w:tabs>
        <w:spacing w:line="100" w:lineRule="atLeast"/>
        <w:ind w:left="0" w:firstLine="709"/>
        <w:jc w:val="both"/>
        <w:rPr>
          <w:rFonts w:ascii="Liberation Serif" w:hAnsi="Liberation Serif" w:cs="Times New Roman"/>
          <w:color w:val="000000" w:themeColor="text1"/>
          <w:sz w:val="24"/>
          <w:szCs w:val="24"/>
        </w:rPr>
      </w:pPr>
      <w:r w:rsidRPr="008C2835">
        <w:rPr>
          <w:rFonts w:ascii="Liberation Serif" w:hAnsi="Liberation Serif" w:cs="Times New Roman"/>
          <w:color w:val="000000" w:themeColor="text1"/>
          <w:sz w:val="24"/>
          <w:szCs w:val="24"/>
        </w:rPr>
        <w:t xml:space="preserve">Организации не имеют просроченную задолженность по возврату в бюджет </w:t>
      </w:r>
      <w:r w:rsidR="00740E02">
        <w:rPr>
          <w:rFonts w:ascii="Liberation Serif" w:hAnsi="Liberation Serif" w:cs="Times New Roman"/>
          <w:color w:val="000000" w:themeColor="text1"/>
          <w:sz w:val="24"/>
          <w:szCs w:val="24"/>
        </w:rPr>
        <w:t>муниципального</w:t>
      </w:r>
      <w:r w:rsidRPr="008C2835">
        <w:rPr>
          <w:rFonts w:ascii="Liberation Serif" w:hAnsi="Liberation Serif" w:cs="Times New Roman"/>
          <w:color w:val="000000" w:themeColor="text1"/>
          <w:sz w:val="24"/>
          <w:szCs w:val="24"/>
        </w:rPr>
        <w:t xml:space="preserve"> округа Первоуральск, субсидий, бюджетных инвестиций, предоставленных, в том числе в соответствии с иными правовыми актами, и иная просроченная задолженность перед бюджетом </w:t>
      </w:r>
      <w:r w:rsidR="00644E69" w:rsidRPr="008C2835">
        <w:rPr>
          <w:rFonts w:ascii="Liberation Serif" w:hAnsi="Liberation Serif" w:cs="Times New Roman"/>
          <w:color w:val="000000" w:themeColor="text1"/>
          <w:sz w:val="24"/>
          <w:szCs w:val="24"/>
        </w:rPr>
        <w:t>муниципального</w:t>
      </w:r>
      <w:r w:rsidRPr="008C2835">
        <w:rPr>
          <w:rFonts w:ascii="Liberation Serif" w:hAnsi="Liberation Serif" w:cs="Times New Roman"/>
          <w:color w:val="000000" w:themeColor="text1"/>
          <w:sz w:val="24"/>
          <w:szCs w:val="24"/>
        </w:rPr>
        <w:t xml:space="preserve"> округа Первоуральск;</w:t>
      </w:r>
    </w:p>
    <w:p w:rsidR="00644E69" w:rsidRPr="008C2835" w:rsidRDefault="00644E69" w:rsidP="0048107C">
      <w:pPr>
        <w:pStyle w:val="aa"/>
        <w:numPr>
          <w:ilvl w:val="0"/>
          <w:numId w:val="1"/>
        </w:numPr>
        <w:tabs>
          <w:tab w:val="left" w:pos="993"/>
        </w:tabs>
        <w:ind w:left="0" w:firstLine="709"/>
        <w:jc w:val="both"/>
        <w:rPr>
          <w:rFonts w:ascii="Liberation Serif" w:hAnsi="Liberation Serif"/>
          <w:color w:val="000000" w:themeColor="text1"/>
        </w:rPr>
      </w:pPr>
      <w:bookmarkStart w:id="1" w:name="sub_11282"/>
      <w:r w:rsidRPr="008C2835">
        <w:rPr>
          <w:rFonts w:ascii="Liberation Serif" w:hAnsi="Liberation Serif"/>
          <w:color w:val="000000" w:themeColor="text1"/>
        </w:rPr>
        <w:t xml:space="preserve">получатель субсидии (участник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w:t>
      </w:r>
      <w:r w:rsidRPr="008C2835">
        <w:rPr>
          <w:rFonts w:ascii="Liberation Serif" w:hAnsi="Liberation Serif"/>
          <w:color w:val="000000" w:themeColor="text1"/>
        </w:rPr>
        <w:lastRenderedPageBreak/>
        <w:t>офшорных компаний в капитале других российских юридических лиц, реализованное через участие в капитале указанных публичных акционерных обществ;</w:t>
      </w:r>
    </w:p>
    <w:bookmarkEnd w:id="1"/>
    <w:p w:rsidR="00644E69" w:rsidRPr="008C2835" w:rsidRDefault="00644E69" w:rsidP="0048107C">
      <w:pPr>
        <w:pStyle w:val="aa"/>
        <w:numPr>
          <w:ilvl w:val="0"/>
          <w:numId w:val="1"/>
        </w:numPr>
        <w:tabs>
          <w:tab w:val="left" w:pos="993"/>
        </w:tabs>
        <w:ind w:left="0" w:firstLine="709"/>
        <w:jc w:val="both"/>
        <w:rPr>
          <w:rFonts w:ascii="Liberation Serif" w:hAnsi="Liberation Serif"/>
          <w:color w:val="000000" w:themeColor="text1"/>
        </w:rPr>
      </w:pPr>
      <w:r w:rsidRPr="008C2835">
        <w:rPr>
          <w:rFonts w:ascii="Liberation Serif" w:hAnsi="Liberation Serif"/>
          <w:color w:val="000000" w:themeColor="text1"/>
        </w:rPr>
        <w:t>получатель субсидии (участник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644E69" w:rsidRPr="008C2835" w:rsidRDefault="00644E69" w:rsidP="0048107C">
      <w:pPr>
        <w:pStyle w:val="aa"/>
        <w:numPr>
          <w:ilvl w:val="0"/>
          <w:numId w:val="1"/>
        </w:numPr>
        <w:tabs>
          <w:tab w:val="left" w:pos="993"/>
        </w:tabs>
        <w:ind w:left="0" w:firstLine="709"/>
        <w:jc w:val="both"/>
        <w:rPr>
          <w:rFonts w:ascii="Liberation Serif" w:hAnsi="Liberation Serif"/>
          <w:color w:val="000000" w:themeColor="text1"/>
        </w:rPr>
      </w:pPr>
      <w:r w:rsidRPr="008C2835">
        <w:rPr>
          <w:rFonts w:ascii="Liberation Serif" w:hAnsi="Liberation Serif"/>
          <w:color w:val="000000" w:themeColor="text1"/>
        </w:rPr>
        <w:t xml:space="preserve">получатель субсидии (участник отбора) не находится в составляемых в рамках реализации полномочий, предусмотренных </w:t>
      </w:r>
      <w:r w:rsidRPr="008C2835">
        <w:rPr>
          <w:rStyle w:val="a9"/>
          <w:rFonts w:ascii="Liberation Serif" w:hAnsi="Liberation Serif" w:cs="Times New Roman CYR"/>
          <w:color w:val="000000" w:themeColor="text1"/>
        </w:rPr>
        <w:t>главой VII</w:t>
      </w:r>
      <w:r w:rsidRPr="008C2835">
        <w:rPr>
          <w:rFonts w:ascii="Liberation Serif" w:hAnsi="Liberation Serif"/>
          <w:color w:val="000000" w:themeColor="text1"/>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644E69" w:rsidRPr="008C2835" w:rsidRDefault="00644E69" w:rsidP="0048107C">
      <w:pPr>
        <w:pStyle w:val="aa"/>
        <w:numPr>
          <w:ilvl w:val="0"/>
          <w:numId w:val="1"/>
        </w:numPr>
        <w:tabs>
          <w:tab w:val="left" w:pos="993"/>
        </w:tabs>
        <w:ind w:left="0" w:firstLine="709"/>
        <w:jc w:val="both"/>
        <w:rPr>
          <w:rFonts w:ascii="Liberation Serif" w:hAnsi="Liberation Serif"/>
          <w:color w:val="000000" w:themeColor="text1"/>
        </w:rPr>
      </w:pPr>
      <w:r w:rsidRPr="008C2835">
        <w:rPr>
          <w:rFonts w:ascii="Liberation Serif" w:hAnsi="Liberation Serif"/>
          <w:color w:val="000000" w:themeColor="text1"/>
        </w:rPr>
        <w:t>получатель субсидии (участник отбора) не получает средства из бюджета субъекта Российской Федерации (местного бюджета), из которого планируется предоставление субсидии в соответствии с правовым актом, на основании иных нормативных правовых актов субъекта Российской Федерации, муниципальных правовых актов на цели, установленные правовым актом;</w:t>
      </w:r>
    </w:p>
    <w:p w:rsidR="00EA375C" w:rsidRPr="008C2835" w:rsidRDefault="00EA375C" w:rsidP="0048107C">
      <w:pPr>
        <w:pStyle w:val="aa"/>
        <w:numPr>
          <w:ilvl w:val="0"/>
          <w:numId w:val="1"/>
        </w:numPr>
        <w:tabs>
          <w:tab w:val="left" w:pos="993"/>
        </w:tabs>
        <w:ind w:left="0" w:firstLine="709"/>
        <w:jc w:val="both"/>
        <w:rPr>
          <w:rFonts w:ascii="Liberation Serif" w:hAnsi="Liberation Serif"/>
          <w:color w:val="000000" w:themeColor="text1"/>
        </w:rPr>
      </w:pPr>
      <w:r w:rsidRPr="008C2835">
        <w:rPr>
          <w:rFonts w:ascii="Liberation Serif" w:hAnsi="Liberation Serif"/>
          <w:color w:val="000000" w:themeColor="text1"/>
        </w:rPr>
        <w:t xml:space="preserve">получатель субсидии (участник отбора) не является иностранным агентом в соответствии с </w:t>
      </w:r>
      <w:r w:rsidRPr="008C2835">
        <w:rPr>
          <w:rStyle w:val="a9"/>
          <w:rFonts w:ascii="Liberation Serif" w:hAnsi="Liberation Serif" w:cs="Times New Roman CYR"/>
          <w:color w:val="000000" w:themeColor="text1"/>
        </w:rPr>
        <w:t>Федеральным законом</w:t>
      </w:r>
      <w:r w:rsidRPr="008C2835">
        <w:rPr>
          <w:rFonts w:ascii="Liberation Serif" w:hAnsi="Liberation Serif"/>
          <w:color w:val="000000" w:themeColor="text1"/>
        </w:rPr>
        <w:t xml:space="preserve"> "О контроле за деятельностью лиц, находящихся под иностранным влиянием";</w:t>
      </w:r>
    </w:p>
    <w:p w:rsidR="00EA375C" w:rsidRPr="008C2835" w:rsidRDefault="00EA375C" w:rsidP="0048107C">
      <w:pPr>
        <w:pStyle w:val="aa"/>
        <w:numPr>
          <w:ilvl w:val="0"/>
          <w:numId w:val="1"/>
        </w:numPr>
        <w:tabs>
          <w:tab w:val="left" w:pos="993"/>
        </w:tabs>
        <w:ind w:left="0" w:firstLine="709"/>
        <w:jc w:val="both"/>
        <w:rPr>
          <w:rFonts w:ascii="Liberation Serif" w:hAnsi="Liberation Serif"/>
          <w:color w:val="000000" w:themeColor="text1"/>
        </w:rPr>
      </w:pPr>
      <w:bookmarkStart w:id="2" w:name="sub_317"/>
      <w:r w:rsidRPr="008C2835">
        <w:rPr>
          <w:rFonts w:ascii="Liberation Serif" w:hAnsi="Liberation Serif"/>
          <w:color w:val="000000" w:themeColor="text1"/>
        </w:rPr>
        <w:t xml:space="preserve">у получателя субсидии (участника отбора) на едином налоговом счете отсутствует или не превышает размер, определенный </w:t>
      </w:r>
      <w:r w:rsidRPr="008C2835">
        <w:rPr>
          <w:rStyle w:val="a9"/>
          <w:rFonts w:ascii="Liberation Serif" w:hAnsi="Liberation Serif" w:cs="Times New Roman CYR"/>
          <w:color w:val="000000" w:themeColor="text1"/>
        </w:rPr>
        <w:t>пунктом 3 статьи 47</w:t>
      </w:r>
      <w:r w:rsidRPr="008C2835">
        <w:rPr>
          <w:rFonts w:ascii="Liberation Serif" w:hAnsi="Liberation Serif"/>
          <w:color w:val="000000" w:themeColor="text1"/>
        </w:rPr>
        <w:t xml:space="preserve">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bookmarkEnd w:id="2"/>
    <w:p w:rsidR="00EA375C" w:rsidRPr="008C2835" w:rsidRDefault="00EA375C" w:rsidP="0048107C">
      <w:pPr>
        <w:pStyle w:val="aa"/>
        <w:numPr>
          <w:ilvl w:val="0"/>
          <w:numId w:val="1"/>
        </w:numPr>
        <w:tabs>
          <w:tab w:val="left" w:pos="993"/>
        </w:tabs>
        <w:ind w:left="0" w:firstLine="709"/>
        <w:jc w:val="both"/>
        <w:rPr>
          <w:rFonts w:ascii="Liberation Serif" w:hAnsi="Liberation Serif"/>
          <w:color w:val="000000" w:themeColor="text1"/>
        </w:rPr>
      </w:pPr>
      <w:r w:rsidRPr="008C2835">
        <w:rPr>
          <w:rFonts w:ascii="Liberation Serif" w:hAnsi="Liberation Serif"/>
          <w:color w:val="000000" w:themeColor="text1"/>
        </w:rPr>
        <w:t>у получателя субсидии (участника отбора) отсутствуют просроченная задолженность по возврату в бюджет субъекта Российской Федерации (местный бюджет), из которого планируется предоставление субсидии в соответствии с правовым актом, иных субсидий, бюджетных инвестиций, 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в соответствии с правовым актом (за исключением случаев, установленных соответственно высшим исполнительным органом субъекта Российской Федерации (местной администрацией);</w:t>
      </w:r>
    </w:p>
    <w:bookmarkEnd w:id="0"/>
    <w:p w:rsidR="00B91FB7" w:rsidRPr="008C2835" w:rsidRDefault="00B91FB7" w:rsidP="00F55487">
      <w:pPr>
        <w:ind w:firstLine="709"/>
        <w:jc w:val="both"/>
        <w:rPr>
          <w:rFonts w:ascii="Liberation Serif" w:hAnsi="Liberation Serif"/>
          <w:color w:val="000000" w:themeColor="text1"/>
        </w:rPr>
      </w:pPr>
      <w:r w:rsidRPr="008C2835">
        <w:rPr>
          <w:rFonts w:ascii="Liberation Serif" w:hAnsi="Liberation Serif"/>
          <w:color w:val="000000" w:themeColor="text1"/>
        </w:rPr>
        <w:t>11. Получатель субсидии обязуется обеспечить достижение следующих целевых показателей:</w:t>
      </w:r>
    </w:p>
    <w:p w:rsidR="00B91FB7" w:rsidRPr="008C2835" w:rsidRDefault="00B91FB7" w:rsidP="00F55487">
      <w:pPr>
        <w:ind w:firstLine="709"/>
        <w:jc w:val="both"/>
        <w:rPr>
          <w:rFonts w:ascii="Liberation Serif" w:hAnsi="Liberation Serif"/>
          <w:color w:val="000000" w:themeColor="text1"/>
        </w:rPr>
      </w:pPr>
      <w:r w:rsidRPr="008C2835">
        <w:rPr>
          <w:rFonts w:ascii="Liberation Serif" w:hAnsi="Liberation Serif"/>
          <w:color w:val="000000" w:themeColor="text1"/>
        </w:rPr>
        <w:t>- количество выездов добровольных пожарных команд – не менее 100 в год;</w:t>
      </w:r>
    </w:p>
    <w:p w:rsidR="00B91FB7" w:rsidRPr="008C2835" w:rsidRDefault="00B91FB7" w:rsidP="00F55487">
      <w:pPr>
        <w:shd w:val="clear" w:color="auto" w:fill="FFFFFF"/>
        <w:ind w:firstLine="708"/>
        <w:jc w:val="both"/>
        <w:rPr>
          <w:rFonts w:ascii="Liberation Serif" w:hAnsi="Liberation Serif"/>
          <w:color w:val="000000" w:themeColor="text1"/>
        </w:rPr>
      </w:pPr>
      <w:r w:rsidRPr="008C2835">
        <w:rPr>
          <w:rFonts w:ascii="Liberation Serif" w:hAnsi="Liberation Serif"/>
          <w:color w:val="000000" w:themeColor="text1"/>
        </w:rPr>
        <w:t>- количество домов частного сектора, охваченных пожарной профилактикой – не менее 500 в год.</w:t>
      </w:r>
    </w:p>
    <w:p w:rsidR="00B41CCD" w:rsidRPr="008C2835" w:rsidRDefault="00C171BC" w:rsidP="00F55487">
      <w:pPr>
        <w:ind w:right="-26" w:firstLine="708"/>
        <w:jc w:val="both"/>
        <w:rPr>
          <w:rFonts w:ascii="Liberation Serif" w:hAnsi="Liberation Serif"/>
          <w:color w:val="000000" w:themeColor="text1"/>
        </w:rPr>
      </w:pPr>
      <w:r w:rsidRPr="008C2835">
        <w:rPr>
          <w:rFonts w:ascii="Liberation Serif" w:hAnsi="Liberation Serif"/>
          <w:color w:val="000000" w:themeColor="text1"/>
        </w:rPr>
        <w:t xml:space="preserve">12. Субсидии предоставляются получателям субсидии по результатам конкурсного отбора в соответствии с критериями конкурсного сравнения и оценки кандидатов (приложение </w:t>
      </w:r>
      <w:r w:rsidR="00E934D2" w:rsidRPr="008C2835">
        <w:rPr>
          <w:rFonts w:ascii="Liberation Serif" w:hAnsi="Liberation Serif"/>
          <w:color w:val="000000" w:themeColor="text1"/>
        </w:rPr>
        <w:t>7</w:t>
      </w:r>
      <w:r w:rsidRPr="008C2835">
        <w:rPr>
          <w:rFonts w:ascii="Liberation Serif" w:hAnsi="Liberation Serif"/>
          <w:color w:val="000000" w:themeColor="text1"/>
        </w:rPr>
        <w:t xml:space="preserve"> к Порядку).</w:t>
      </w:r>
    </w:p>
    <w:p w:rsidR="00B91FB7" w:rsidRPr="008C2835" w:rsidRDefault="00B91FB7" w:rsidP="00F55487">
      <w:pPr>
        <w:widowControl w:val="0"/>
        <w:ind w:firstLine="720"/>
        <w:jc w:val="both"/>
        <w:rPr>
          <w:rFonts w:ascii="Liberation Serif" w:hAnsi="Liberation Serif"/>
          <w:color w:val="000000" w:themeColor="text1"/>
        </w:rPr>
      </w:pPr>
      <w:r w:rsidRPr="008C2835">
        <w:rPr>
          <w:rFonts w:ascii="Liberation Serif" w:hAnsi="Liberation Serif"/>
          <w:color w:val="000000" w:themeColor="text1"/>
        </w:rPr>
        <w:t xml:space="preserve">13. Для участия в конкурсном отборе на получение субсидии Организации представляют в Администрацию </w:t>
      </w:r>
      <w:r w:rsidR="00EA375C"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заявку по форме согласно приложению 1 к настоящему Порядку с приложением следующих документов, заверенных в установленном законодательством порядке:</w:t>
      </w:r>
    </w:p>
    <w:p w:rsidR="00B91FB7" w:rsidRPr="008C2835" w:rsidRDefault="00B91FB7" w:rsidP="00F55487">
      <w:pPr>
        <w:widowControl w:val="0"/>
        <w:ind w:firstLine="720"/>
        <w:jc w:val="both"/>
        <w:rPr>
          <w:rFonts w:ascii="Liberation Serif" w:hAnsi="Liberation Serif"/>
          <w:color w:val="000000" w:themeColor="text1"/>
        </w:rPr>
      </w:pPr>
      <w:r w:rsidRPr="008C2835">
        <w:rPr>
          <w:rFonts w:ascii="Liberation Serif" w:hAnsi="Liberation Serif"/>
          <w:color w:val="000000" w:themeColor="text1"/>
        </w:rPr>
        <w:t>1) документ, подтверждающий полномочия лица, подписавшего заявку;</w:t>
      </w:r>
    </w:p>
    <w:p w:rsidR="00B91FB7" w:rsidRPr="008C2835" w:rsidRDefault="00B91FB7" w:rsidP="00F55487">
      <w:pPr>
        <w:widowControl w:val="0"/>
        <w:ind w:firstLine="720"/>
        <w:jc w:val="both"/>
        <w:rPr>
          <w:rFonts w:ascii="Liberation Serif" w:hAnsi="Liberation Serif"/>
          <w:color w:val="000000" w:themeColor="text1"/>
        </w:rPr>
      </w:pPr>
      <w:r w:rsidRPr="008C2835">
        <w:rPr>
          <w:rFonts w:ascii="Liberation Serif" w:hAnsi="Liberation Serif"/>
          <w:color w:val="000000" w:themeColor="text1"/>
        </w:rPr>
        <w:t xml:space="preserve">2) копия свидетельства о государственной регистрации некоммерческой организации; </w:t>
      </w:r>
    </w:p>
    <w:p w:rsidR="00B91FB7" w:rsidRPr="008C2835" w:rsidRDefault="00B91FB7" w:rsidP="00F55487">
      <w:pPr>
        <w:widowControl w:val="0"/>
        <w:ind w:firstLine="720"/>
        <w:jc w:val="both"/>
        <w:rPr>
          <w:rFonts w:ascii="Liberation Serif" w:hAnsi="Liberation Serif"/>
          <w:color w:val="000000" w:themeColor="text1"/>
        </w:rPr>
      </w:pPr>
      <w:r w:rsidRPr="008C2835">
        <w:rPr>
          <w:rFonts w:ascii="Liberation Serif" w:hAnsi="Liberation Serif"/>
          <w:color w:val="000000" w:themeColor="text1"/>
        </w:rPr>
        <w:t>3) копия свидетельства о постановке на учет в налоговом органе;</w:t>
      </w:r>
    </w:p>
    <w:p w:rsidR="00B91FB7" w:rsidRPr="008C2835" w:rsidRDefault="00B91FB7" w:rsidP="00F55487">
      <w:pPr>
        <w:widowControl w:val="0"/>
        <w:ind w:firstLine="720"/>
        <w:jc w:val="both"/>
        <w:rPr>
          <w:rFonts w:ascii="Liberation Serif" w:hAnsi="Liberation Serif"/>
          <w:color w:val="000000" w:themeColor="text1"/>
        </w:rPr>
      </w:pPr>
      <w:r w:rsidRPr="008C2835">
        <w:rPr>
          <w:rFonts w:ascii="Liberation Serif" w:hAnsi="Liberation Serif"/>
          <w:color w:val="000000" w:themeColor="text1"/>
        </w:rPr>
        <w:t>4) справка налогового органа об отсутствии задолженности по налоговым платежам в бюджетную систему Российской Федерации, по фо</w:t>
      </w:r>
      <w:r w:rsidR="00BD0752" w:rsidRPr="008C2835">
        <w:rPr>
          <w:rFonts w:ascii="Liberation Serif" w:hAnsi="Liberation Serif"/>
          <w:color w:val="000000" w:themeColor="text1"/>
        </w:rPr>
        <w:t>рме КНД1120101, выданная не ран</w:t>
      </w:r>
      <w:r w:rsidRPr="008C2835">
        <w:rPr>
          <w:rFonts w:ascii="Liberation Serif" w:hAnsi="Liberation Serif"/>
          <w:color w:val="000000" w:themeColor="text1"/>
        </w:rPr>
        <w:t>ее, чем за 30 календарных дней до дня предоставления заявки на предостав</w:t>
      </w:r>
      <w:r w:rsidR="002D03BE">
        <w:rPr>
          <w:rFonts w:ascii="Liberation Serif" w:hAnsi="Liberation Serif"/>
          <w:color w:val="000000" w:themeColor="text1"/>
        </w:rPr>
        <w:t xml:space="preserve">ление субсидии в Администрацию </w:t>
      </w:r>
      <w:r w:rsidR="00740E02">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w:t>
      </w:r>
    </w:p>
    <w:p w:rsidR="00B91FB7" w:rsidRPr="008C2835" w:rsidRDefault="00B91FB7" w:rsidP="00F55487">
      <w:pPr>
        <w:widowControl w:val="0"/>
        <w:ind w:firstLine="720"/>
        <w:jc w:val="both"/>
        <w:rPr>
          <w:rFonts w:ascii="Liberation Serif" w:hAnsi="Liberation Serif"/>
          <w:color w:val="000000" w:themeColor="text1"/>
        </w:rPr>
      </w:pPr>
      <w:r w:rsidRPr="008C2835">
        <w:rPr>
          <w:rFonts w:ascii="Liberation Serif" w:hAnsi="Liberation Serif"/>
          <w:color w:val="000000" w:themeColor="text1"/>
        </w:rPr>
        <w:t>5) копия выписки из реестра добровольных пожарных и общественных объединений пожарной охраны по Свердловской области, формируемого Главным управлением МЧС России по Свердловской области;</w:t>
      </w:r>
    </w:p>
    <w:p w:rsidR="00B91FB7" w:rsidRPr="008C2835" w:rsidRDefault="00B91FB7" w:rsidP="00F55487">
      <w:pPr>
        <w:widowControl w:val="0"/>
        <w:ind w:firstLine="720"/>
        <w:jc w:val="both"/>
        <w:rPr>
          <w:rFonts w:ascii="Liberation Serif" w:hAnsi="Liberation Serif"/>
          <w:color w:val="000000" w:themeColor="text1"/>
        </w:rPr>
      </w:pPr>
      <w:r w:rsidRPr="008C2835">
        <w:rPr>
          <w:rFonts w:ascii="Liberation Serif" w:hAnsi="Liberation Serif"/>
          <w:color w:val="000000" w:themeColor="text1"/>
        </w:rPr>
        <w:lastRenderedPageBreak/>
        <w:t>6) копии договоров возмездного оказания услуг, заключенных с добровольными пожарными.</w:t>
      </w:r>
    </w:p>
    <w:p w:rsidR="00B91FB7" w:rsidRPr="008C2835" w:rsidRDefault="00B91FB7" w:rsidP="00F55487">
      <w:pPr>
        <w:tabs>
          <w:tab w:val="left" w:pos="0"/>
          <w:tab w:val="left" w:pos="1260"/>
        </w:tabs>
        <w:ind w:firstLine="709"/>
        <w:jc w:val="both"/>
        <w:rPr>
          <w:rFonts w:ascii="Liberation Serif" w:hAnsi="Liberation Serif"/>
          <w:color w:val="000000" w:themeColor="text1"/>
        </w:rPr>
      </w:pPr>
      <w:r w:rsidRPr="008C2835">
        <w:rPr>
          <w:rFonts w:ascii="Liberation Serif" w:hAnsi="Liberation Serif"/>
          <w:color w:val="000000" w:themeColor="text1"/>
        </w:rPr>
        <w:t>Заявка должна быть прошита, пронумерована и заверена печатью организации.</w:t>
      </w:r>
    </w:p>
    <w:p w:rsidR="00B91FB7" w:rsidRPr="008C2835" w:rsidRDefault="00B91FB7" w:rsidP="00F55487">
      <w:pPr>
        <w:tabs>
          <w:tab w:val="left" w:pos="0"/>
          <w:tab w:val="left" w:pos="1260"/>
        </w:tabs>
        <w:ind w:firstLine="709"/>
        <w:jc w:val="both"/>
        <w:rPr>
          <w:rFonts w:ascii="Liberation Serif" w:hAnsi="Liberation Serif"/>
          <w:color w:val="000000" w:themeColor="text1"/>
        </w:rPr>
      </w:pPr>
      <w:r w:rsidRPr="008C2835">
        <w:rPr>
          <w:rFonts w:ascii="Liberation Serif" w:hAnsi="Liberation Serif"/>
          <w:color w:val="000000" w:themeColor="text1"/>
        </w:rPr>
        <w:t xml:space="preserve">14. Прием заявок на текущий финансовый год для участия организаций в конкурсном отборе осуществляется в течение 3 рабочих дней с момента опубликования извещения о проведении конкурсного отбора в средствах массовой информации и на сайте </w:t>
      </w:r>
      <w:r w:rsidR="002D03BE">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w:t>
      </w:r>
    </w:p>
    <w:p w:rsidR="00B91FB7" w:rsidRPr="008C2835" w:rsidRDefault="00B91FB7"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 xml:space="preserve">Участники отбора предоставляют документы в Администрацию </w:t>
      </w:r>
      <w:r w:rsidR="00EA375C"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по адресу: Свердловская область, город Первоуральск, ул. Ватутина, 41, кабинет 110, с понедельника по пятницу с 8.30 час. до 17.00 час.</w:t>
      </w:r>
    </w:p>
    <w:p w:rsidR="00B91FB7" w:rsidRPr="008C2835" w:rsidRDefault="00B91FB7"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15. Заявки и прилагаемые к ним документы, поступившие позже установленного в извещении о проведении конкурса срока, не допускаются к участию в конкурсе.</w:t>
      </w:r>
    </w:p>
    <w:p w:rsidR="00B91FB7" w:rsidRPr="008C2835" w:rsidRDefault="00B91FB7"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 xml:space="preserve">16. Ответственный сотрудник Администрации </w:t>
      </w:r>
      <w:r w:rsidR="00EA375C"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(далее по тексту - Сотрудник) на основании представленных документов, указанных в пункте 13 настоящего Порядка, в течение 5 рабочих</w:t>
      </w:r>
      <w:r w:rsidRPr="008C2835">
        <w:rPr>
          <w:rFonts w:ascii="Liberation Serif" w:hAnsi="Liberation Serif"/>
          <w:b/>
          <w:color w:val="000000" w:themeColor="text1"/>
        </w:rPr>
        <w:t xml:space="preserve"> </w:t>
      </w:r>
      <w:r w:rsidRPr="008C2835">
        <w:rPr>
          <w:rFonts w:ascii="Liberation Serif" w:hAnsi="Liberation Serif"/>
          <w:color w:val="000000" w:themeColor="text1"/>
        </w:rPr>
        <w:t>дней с момента окончания срока подачи заявок готовит сводную информацию для проведения конкурсного отбора участников на получение субсидии.</w:t>
      </w:r>
    </w:p>
    <w:p w:rsidR="00B91FB7" w:rsidRPr="008C2835" w:rsidRDefault="00B91FB7"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17. Сотрудник наделен следующими функциями:</w:t>
      </w:r>
    </w:p>
    <w:p w:rsidR="00B91FB7" w:rsidRPr="008C2835" w:rsidRDefault="00B91FB7"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1) обеспечивает информирование организаций о проведении отбора и о его результатах;</w:t>
      </w:r>
    </w:p>
    <w:p w:rsidR="00B91FB7" w:rsidRPr="008C2835" w:rsidRDefault="00B91FB7"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2) ведет прием и регистрацию заявок;</w:t>
      </w:r>
    </w:p>
    <w:p w:rsidR="00B91FB7" w:rsidRPr="008C2835" w:rsidRDefault="00B91FB7"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3) вносит предложения по составу комиссии, организует ее работу;</w:t>
      </w:r>
    </w:p>
    <w:p w:rsidR="00B91FB7" w:rsidRPr="008C2835" w:rsidRDefault="00B91FB7"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4) обеспечивает контроль за соблюдением порядка и условий проведения отбора;</w:t>
      </w:r>
    </w:p>
    <w:p w:rsidR="00B91FB7" w:rsidRPr="008C2835" w:rsidRDefault="00B91FB7"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5) обеспечивает заключение соглашения с победителями отбора.</w:t>
      </w:r>
    </w:p>
    <w:p w:rsidR="00B91FB7" w:rsidRPr="008C2835" w:rsidRDefault="00B91FB7"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 xml:space="preserve">18. Рассмотрение и оценку заявок на текущий финансовый год осуществляет комиссия, состав и положение о которой утверждаются постановлением Администрации </w:t>
      </w:r>
      <w:r w:rsidR="00EA375C"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w:t>
      </w:r>
    </w:p>
    <w:p w:rsidR="00B91FB7" w:rsidRPr="008C2835" w:rsidRDefault="00B91FB7"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Комиссия проводит рассмотрение заявок в течение 10 рабочих дней со дня окончания срока подачи заявок.</w:t>
      </w:r>
    </w:p>
    <w:p w:rsidR="00B91FB7" w:rsidRPr="008C2835" w:rsidRDefault="00B91FB7" w:rsidP="00F55487">
      <w:pPr>
        <w:ind w:firstLine="708"/>
        <w:jc w:val="both"/>
        <w:rPr>
          <w:rFonts w:ascii="Liberation Serif" w:eastAsia="Calibri" w:hAnsi="Liberation Serif"/>
          <w:color w:val="000000" w:themeColor="text1"/>
        </w:rPr>
      </w:pPr>
      <w:r w:rsidRPr="008C2835">
        <w:rPr>
          <w:rFonts w:ascii="Liberation Serif" w:hAnsi="Liberation Serif"/>
          <w:color w:val="000000" w:themeColor="text1"/>
        </w:rPr>
        <w:t xml:space="preserve">19. Администрация </w:t>
      </w:r>
      <w:r w:rsidR="00EA375C"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вправе</w:t>
      </w:r>
      <w:r w:rsidRPr="008C2835">
        <w:rPr>
          <w:rFonts w:ascii="Liberation Serif" w:eastAsia="Calibri" w:hAnsi="Liberation Serif"/>
          <w:color w:val="000000" w:themeColor="text1"/>
        </w:rPr>
        <w:t xml:space="preserve"> отменить отбор в случае:</w:t>
      </w:r>
    </w:p>
    <w:p w:rsidR="00B91FB7" w:rsidRPr="008C2835" w:rsidRDefault="00B91FB7" w:rsidP="00F55487">
      <w:pPr>
        <w:pStyle w:val="11"/>
        <w:numPr>
          <w:ilvl w:val="0"/>
          <w:numId w:val="2"/>
        </w:numPr>
        <w:spacing w:line="100" w:lineRule="atLeast"/>
        <w:jc w:val="both"/>
        <w:rPr>
          <w:rFonts w:ascii="Liberation Serif" w:hAnsi="Liberation Serif" w:cs="Times New Roman"/>
          <w:color w:val="000000" w:themeColor="text1"/>
          <w:sz w:val="24"/>
          <w:szCs w:val="24"/>
        </w:rPr>
      </w:pPr>
      <w:r w:rsidRPr="008C2835">
        <w:rPr>
          <w:rFonts w:ascii="Liberation Serif" w:hAnsi="Liberation Serif" w:cs="Times New Roman"/>
          <w:color w:val="000000" w:themeColor="text1"/>
          <w:sz w:val="24"/>
          <w:szCs w:val="24"/>
        </w:rPr>
        <w:t>отсутствия необходимости проведения отбора;</w:t>
      </w:r>
    </w:p>
    <w:p w:rsidR="00B91FB7" w:rsidRPr="008C2835" w:rsidRDefault="00B91FB7" w:rsidP="00F55487">
      <w:pPr>
        <w:pStyle w:val="11"/>
        <w:ind w:left="0" w:firstLine="709"/>
        <w:jc w:val="both"/>
        <w:rPr>
          <w:rFonts w:ascii="Liberation Serif" w:hAnsi="Liberation Serif" w:cs="Times New Roman"/>
          <w:color w:val="000000" w:themeColor="text1"/>
          <w:sz w:val="24"/>
          <w:szCs w:val="24"/>
        </w:rPr>
      </w:pPr>
      <w:r w:rsidRPr="008C2835">
        <w:rPr>
          <w:rFonts w:ascii="Liberation Serif" w:hAnsi="Liberation Serif" w:cs="Times New Roman"/>
          <w:color w:val="000000" w:themeColor="text1"/>
          <w:sz w:val="24"/>
          <w:szCs w:val="24"/>
        </w:rPr>
        <w:t>2) возникновения обстоятельств непреодолимой силы, в соответствии с гражданским законодательством.</w:t>
      </w:r>
    </w:p>
    <w:p w:rsidR="00B91FB7" w:rsidRPr="008C2835" w:rsidRDefault="00B91FB7"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20. В предоставлении субсидии отказывается по следующим основаниям:</w:t>
      </w:r>
    </w:p>
    <w:p w:rsidR="007C7810" w:rsidRPr="008C2835" w:rsidRDefault="00B91FB7" w:rsidP="00F55487">
      <w:pPr>
        <w:ind w:firstLine="708"/>
        <w:jc w:val="both"/>
        <w:rPr>
          <w:rFonts w:ascii="Liberation Serif" w:hAnsi="Liberation Serif"/>
          <w:color w:val="000000" w:themeColor="text1"/>
        </w:rPr>
      </w:pPr>
      <w:r w:rsidRPr="008C2835">
        <w:rPr>
          <w:rFonts w:ascii="Liberation Serif" w:hAnsi="Liberation Serif"/>
          <w:color w:val="000000" w:themeColor="text1"/>
        </w:rPr>
        <w:t xml:space="preserve">1) </w:t>
      </w:r>
      <w:r w:rsidR="007C7810" w:rsidRPr="008C2835">
        <w:rPr>
          <w:rFonts w:ascii="Liberation Serif" w:hAnsi="Liberation Serif"/>
          <w:color w:val="000000" w:themeColor="text1"/>
        </w:rPr>
        <w:t>несоответствие представленных получателем субсидии документов требованиям, определенным правовым актом, или непредставление (представление не в полном объеме) указанных документов;</w:t>
      </w:r>
    </w:p>
    <w:p w:rsidR="007C7810" w:rsidRPr="008C2835" w:rsidRDefault="007C7810" w:rsidP="00F55487">
      <w:pPr>
        <w:widowControl w:val="0"/>
        <w:ind w:firstLine="709"/>
        <w:jc w:val="both"/>
        <w:rPr>
          <w:rFonts w:ascii="Liberation Serif" w:hAnsi="Liberation Serif"/>
          <w:color w:val="000000" w:themeColor="text1"/>
        </w:rPr>
      </w:pPr>
    </w:p>
    <w:p w:rsidR="00B91FB7" w:rsidRPr="008C2835" w:rsidRDefault="00B91FB7"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 xml:space="preserve">если организация не соответствует условиям и критериям, установленным в пунктах </w:t>
      </w:r>
      <w:hyperlink w:anchor="P59" w:history="1"/>
      <w:r w:rsidRPr="008C2835">
        <w:rPr>
          <w:rFonts w:ascii="Liberation Serif" w:hAnsi="Liberation Serif"/>
          <w:color w:val="000000" w:themeColor="text1"/>
        </w:rPr>
        <w:t>9 и 10 настоящего Порядка;</w:t>
      </w:r>
    </w:p>
    <w:p w:rsidR="007C7810" w:rsidRPr="008C2835" w:rsidRDefault="00B91FB7" w:rsidP="00F55487">
      <w:pPr>
        <w:ind w:firstLine="708"/>
        <w:jc w:val="both"/>
        <w:rPr>
          <w:rFonts w:ascii="Liberation Serif" w:hAnsi="Liberation Serif"/>
          <w:color w:val="000000" w:themeColor="text1"/>
        </w:rPr>
      </w:pPr>
      <w:r w:rsidRPr="008C2835">
        <w:rPr>
          <w:rFonts w:ascii="Liberation Serif" w:hAnsi="Liberation Serif"/>
          <w:color w:val="000000" w:themeColor="text1"/>
        </w:rPr>
        <w:t>2)</w:t>
      </w:r>
      <w:r w:rsidR="007C7810" w:rsidRPr="008C2835">
        <w:rPr>
          <w:rFonts w:ascii="Liberation Serif" w:hAnsi="Liberation Serif"/>
          <w:color w:val="000000" w:themeColor="text1"/>
        </w:rPr>
        <w:t xml:space="preserve"> установление факта недостоверности представленной получателем субсидии информации; иные основания для отказа (при необходимости);</w:t>
      </w:r>
    </w:p>
    <w:p w:rsidR="00B91FB7" w:rsidRPr="008C2835" w:rsidRDefault="00B91FB7"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 xml:space="preserve"> если представленные документы не соответствуют перечню документов, установленных в пункте 13 настоящего Положения;</w:t>
      </w:r>
    </w:p>
    <w:p w:rsidR="00B91FB7" w:rsidRPr="008C2835" w:rsidRDefault="00B91FB7"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3)</w:t>
      </w:r>
      <w:r w:rsidR="007C7810" w:rsidRPr="008C2835">
        <w:rPr>
          <w:rFonts w:ascii="Liberation Serif" w:hAnsi="Liberation Serif"/>
          <w:color w:val="000000" w:themeColor="text1"/>
        </w:rPr>
        <w:t xml:space="preserve"> размер субсидии и (или) порядок расчета размера субсидии с указанием информации, обосновывающей ее размер (формулы расчета и порядок их применения, нормативы затрат, статистические данные и иная информация исходя из результатов предоставления субсидии);</w:t>
      </w:r>
      <w:r w:rsidRPr="008C2835">
        <w:rPr>
          <w:rFonts w:ascii="Liberation Serif" w:hAnsi="Liberation Serif"/>
          <w:color w:val="000000" w:themeColor="text1"/>
        </w:rPr>
        <w:t xml:space="preserve"> истечение сроков предоставления заявок на участие в конкурсе;</w:t>
      </w:r>
    </w:p>
    <w:p w:rsidR="00C200E3" w:rsidRPr="008C2835" w:rsidRDefault="00B91FB7" w:rsidP="00F55487">
      <w:pPr>
        <w:ind w:firstLine="708"/>
        <w:jc w:val="both"/>
        <w:rPr>
          <w:rFonts w:ascii="Liberation Serif" w:hAnsi="Liberation Serif"/>
          <w:color w:val="000000" w:themeColor="text1"/>
        </w:rPr>
      </w:pPr>
      <w:r w:rsidRPr="008C2835">
        <w:rPr>
          <w:rFonts w:ascii="Liberation Serif" w:hAnsi="Liberation Serif"/>
          <w:color w:val="000000" w:themeColor="text1"/>
        </w:rPr>
        <w:t xml:space="preserve">4) </w:t>
      </w:r>
      <w:r w:rsidR="00C200E3" w:rsidRPr="008C2835">
        <w:rPr>
          <w:rFonts w:ascii="Liberation Serif" w:hAnsi="Liberation Serif"/>
          <w:color w:val="000000" w:themeColor="text1"/>
        </w:rPr>
        <w:t xml:space="preserve">порядок предоставления субсидии в очередном финансовом году получателю субсидии, соответствующему установленным правовым актом требованиям, в случае невозможности ее предоставления в текущем финансовом году в связи с недостаточностью лимитов бюджетных обязательств без повторного прохождения отбора (в случае если </w:t>
      </w:r>
      <w:r w:rsidR="00C200E3" w:rsidRPr="008C2835">
        <w:rPr>
          <w:rFonts w:ascii="Liberation Serif" w:hAnsi="Liberation Serif"/>
          <w:color w:val="000000" w:themeColor="text1"/>
        </w:rPr>
        <w:lastRenderedPageBreak/>
        <w:t>получатель субсидии определяется по результатам отбора в форме запроса предложений) (при необходимости);</w:t>
      </w:r>
    </w:p>
    <w:p w:rsidR="00C200E3" w:rsidRPr="008C2835" w:rsidRDefault="00C200E3" w:rsidP="00F55487">
      <w:pPr>
        <w:ind w:firstLine="708"/>
        <w:jc w:val="both"/>
        <w:rPr>
          <w:rFonts w:ascii="Liberation Serif" w:hAnsi="Liberation Serif"/>
          <w:color w:val="000000" w:themeColor="text1"/>
        </w:rPr>
      </w:pPr>
      <w:r w:rsidRPr="008C2835">
        <w:rPr>
          <w:rFonts w:ascii="Liberation Serif" w:hAnsi="Liberation Serif"/>
          <w:color w:val="000000" w:themeColor="text1"/>
        </w:rPr>
        <w:t xml:space="preserve">5) условия и порядок заключения между главным распорядителем бюджетных средств и получателем субсидии, а также иной организацией (при необходимости) соглашения, дополнительного соглашения к соглашению, в том числе дополнительного соглашения о расторжении соглашения (при необходимости), в соответствии с типовыми формами, установленными финансовым органом субъекта Российской Федерации (финансовым органом муниципального образования) для соответствующих субсидий, за исключением соглашений, указанных в </w:t>
      </w:r>
      <w:r w:rsidRPr="008C2835">
        <w:rPr>
          <w:rStyle w:val="a9"/>
          <w:rFonts w:ascii="Liberation Serif" w:hAnsi="Liberation Serif" w:cs="Times New Roman CYR"/>
          <w:color w:val="000000" w:themeColor="text1"/>
        </w:rPr>
        <w:t>подпункте "и"</w:t>
      </w:r>
      <w:r w:rsidRPr="008C2835">
        <w:rPr>
          <w:rFonts w:ascii="Liberation Serif" w:hAnsi="Liberation Serif"/>
          <w:color w:val="000000" w:themeColor="text1"/>
        </w:rPr>
        <w:t xml:space="preserve"> настоящего пункта;</w:t>
      </w:r>
    </w:p>
    <w:p w:rsidR="00C200E3" w:rsidRPr="008C2835" w:rsidRDefault="00C200E3" w:rsidP="00F55487">
      <w:pPr>
        <w:ind w:firstLine="708"/>
        <w:jc w:val="both"/>
        <w:rPr>
          <w:rFonts w:ascii="Liberation Serif" w:hAnsi="Liberation Serif"/>
          <w:color w:val="000000" w:themeColor="text1"/>
        </w:rPr>
      </w:pPr>
      <w:r w:rsidRPr="008C2835">
        <w:rPr>
          <w:rFonts w:ascii="Liberation Serif" w:hAnsi="Liberation Serif"/>
          <w:color w:val="000000" w:themeColor="text1"/>
        </w:rPr>
        <w:t xml:space="preserve">6) условия и порядок заключения между главным распорядителем бюджетных средств и получателем субсидии, а также иной организацией (при необходимости) соглашения, дополнительного соглашения к соглашению, в том числе дополнительного соглашения о расторжении соглашения (при необходимости), в соответствии с типовыми формами, установленными финансовым органом субъекта Российской Федерации (финансовым органом муниципального образования) для соответствующих субсидий, за исключением соглашений, указанных в </w:t>
      </w:r>
      <w:r w:rsidRPr="008C2835">
        <w:rPr>
          <w:rStyle w:val="a9"/>
          <w:rFonts w:ascii="Liberation Serif" w:hAnsi="Liberation Serif" w:cs="Times New Roman CYR"/>
          <w:color w:val="000000" w:themeColor="text1"/>
        </w:rPr>
        <w:t>подпункте "и"</w:t>
      </w:r>
      <w:r w:rsidRPr="008C2835">
        <w:rPr>
          <w:rFonts w:ascii="Liberation Serif" w:hAnsi="Liberation Serif"/>
          <w:color w:val="000000" w:themeColor="text1"/>
        </w:rPr>
        <w:t xml:space="preserve"> настоящего пункта;</w:t>
      </w:r>
    </w:p>
    <w:p w:rsidR="00C200E3" w:rsidRPr="008C2835" w:rsidRDefault="00C200E3" w:rsidP="00F55487">
      <w:pPr>
        <w:ind w:firstLine="708"/>
        <w:jc w:val="both"/>
        <w:rPr>
          <w:rFonts w:ascii="Liberation Serif" w:hAnsi="Liberation Serif"/>
          <w:color w:val="000000" w:themeColor="text1"/>
        </w:rPr>
      </w:pPr>
      <w:r w:rsidRPr="008C2835">
        <w:rPr>
          <w:rFonts w:ascii="Liberation Serif" w:hAnsi="Liberation Serif"/>
          <w:color w:val="000000" w:themeColor="text1"/>
        </w:rPr>
        <w:t xml:space="preserve">7) требование о заключении соглашений о предоставлении субсидий из бюджета субъекта Российской Федерации, местного бюджета в государственной интегрированной информационной системе управления общественными финансами "Электронный бюджет" (далее - система "Электронный бюджет") в соответствии с типовыми формами, установленными Министерством финансов Российской Федерации для соглашений о предоставлении субсидий из федерального бюджета (в случае если источником финансового обеспечения расходных обязательств субъекта Российской Федерации (муниципального образования) по предоставлению указанных субсидий являются межбюджетные трансферты, имеющие целевое назначение, из федерального бюджета бюджету субъекта Российской Федерации) (за исключением соглашений, заключаемых с соблюдением требований </w:t>
      </w:r>
      <w:r w:rsidRPr="008C2835">
        <w:rPr>
          <w:rStyle w:val="a9"/>
          <w:rFonts w:ascii="Liberation Serif" w:hAnsi="Liberation Serif" w:cs="Times New Roman CYR"/>
          <w:color w:val="000000" w:themeColor="text1"/>
        </w:rPr>
        <w:t>законодательства</w:t>
      </w:r>
      <w:r w:rsidRPr="008C2835">
        <w:rPr>
          <w:rFonts w:ascii="Liberation Serif" w:hAnsi="Liberation Serif"/>
          <w:color w:val="000000" w:themeColor="text1"/>
        </w:rPr>
        <w:t xml:space="preserve"> Российской Федерации о защите государственной тайны и иной охраняемой законом тайны);</w:t>
      </w:r>
    </w:p>
    <w:p w:rsidR="00672256" w:rsidRPr="008C2835" w:rsidRDefault="00C200E3" w:rsidP="00F55487">
      <w:pPr>
        <w:ind w:firstLine="708"/>
        <w:jc w:val="both"/>
        <w:rPr>
          <w:rFonts w:ascii="Liberation Serif" w:hAnsi="Liberation Serif"/>
          <w:color w:val="000000" w:themeColor="text1"/>
        </w:rPr>
      </w:pPr>
      <w:r w:rsidRPr="008C2835">
        <w:rPr>
          <w:rFonts w:ascii="Liberation Serif" w:hAnsi="Liberation Serif"/>
          <w:color w:val="000000" w:themeColor="text1"/>
        </w:rPr>
        <w:t>8)</w:t>
      </w:r>
      <w:r w:rsidR="00672256" w:rsidRPr="008C2835">
        <w:rPr>
          <w:rFonts w:ascii="Liberation Serif" w:hAnsi="Liberation Serif"/>
          <w:color w:val="000000" w:themeColor="text1"/>
        </w:rPr>
        <w:t xml:space="preserve"> результат предоставления субсидии, под которым понимается результат деятельности (действий) получателя субсидии (деятельности (действий) иного лица - в случае последующего предоставления получателем субсидии средств, источником финансового обеспечения которых является субсидия, иным лицам), который должен быть конкретным, измеримым, соответствовать целям предоставления субсидии, а также типам результатов предоставления субсидии, определенным в соответствии с установленным Министерством финансов Российской Федерации порядком проведения мониторинга достижения результатов предоставления субсидии (далее - порядок проведения мониторинга достижения результатов), а также при необходимости характеристика (характеристики) результата предоставления субсидии (дополнительные количественные параметры, которым должен соответствовать результат предоставления субсидии) (далее - характеристика результата).</w:t>
      </w:r>
    </w:p>
    <w:p w:rsidR="00B91FB7" w:rsidRPr="008C2835" w:rsidRDefault="00F55487" w:rsidP="00F55487">
      <w:pPr>
        <w:ind w:firstLine="720"/>
        <w:jc w:val="both"/>
        <w:rPr>
          <w:rFonts w:ascii="Liberation Serif" w:eastAsia="Calibri" w:hAnsi="Liberation Serif"/>
          <w:color w:val="000000" w:themeColor="text1"/>
        </w:rPr>
      </w:pPr>
      <w:r w:rsidRPr="008C2835">
        <w:rPr>
          <w:rFonts w:ascii="Liberation Serif" w:hAnsi="Liberation Serif"/>
          <w:color w:val="000000" w:themeColor="text1"/>
        </w:rPr>
        <w:t xml:space="preserve">9) </w:t>
      </w:r>
      <w:r w:rsidR="00B91FB7" w:rsidRPr="008C2835">
        <w:rPr>
          <w:rFonts w:ascii="Liberation Serif" w:hAnsi="Liberation Serif"/>
          <w:color w:val="000000" w:themeColor="text1"/>
        </w:rPr>
        <w:t xml:space="preserve">недостоверность представленной организацией информации, </w:t>
      </w:r>
      <w:r w:rsidR="00B91FB7" w:rsidRPr="008C2835">
        <w:rPr>
          <w:rFonts w:ascii="Liberation Serif" w:eastAsia="Calibri" w:hAnsi="Liberation Serif"/>
          <w:color w:val="000000" w:themeColor="text1"/>
        </w:rPr>
        <w:t>не соблюдены типовые формы, установленные настоящим Порядком, заполнены не все графы и строки, допущены технические ошибки, опечатки и исправления, отсутствуют подписи и оттиски печатей, не заверены копии документов, документы подписаны лицом, не наделенным правом подписи.</w:t>
      </w:r>
    </w:p>
    <w:p w:rsidR="00B91FB7" w:rsidRPr="008C2835" w:rsidRDefault="00B91FB7" w:rsidP="00F55487">
      <w:pPr>
        <w:ind w:firstLine="709"/>
        <w:jc w:val="both"/>
        <w:rPr>
          <w:rFonts w:ascii="Liberation Serif" w:hAnsi="Liberation Serif"/>
          <w:color w:val="000000" w:themeColor="text1"/>
        </w:rPr>
      </w:pPr>
      <w:r w:rsidRPr="008C2835">
        <w:rPr>
          <w:rFonts w:ascii="Liberation Serif" w:hAnsi="Liberation Serif"/>
          <w:color w:val="000000" w:themeColor="text1"/>
        </w:rPr>
        <w:t xml:space="preserve">21. Решение Комиссии оформляется протоколом. На основании протокола Комиссии издается постановление Администрации </w:t>
      </w:r>
      <w:r w:rsidR="00672256"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о выборе Организации для предоставления субсидии, которое содержит: наименование получателя субсидии и направления расходования средств субсидии.</w:t>
      </w:r>
    </w:p>
    <w:p w:rsidR="00B91FB7" w:rsidRPr="008C2835" w:rsidRDefault="00B91FB7"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Результаты отбора Организации для предоставления субсидий доводятся Сотрудником соответствующим уведомлением до сведения всех участников отбора, подавших заявки, не позднее двух дней со дня рассмотрения заявок.</w:t>
      </w:r>
    </w:p>
    <w:p w:rsidR="00B91FB7" w:rsidRPr="008C2835" w:rsidRDefault="00B91FB7" w:rsidP="00F55487">
      <w:pPr>
        <w:widowControl w:val="0"/>
        <w:ind w:firstLine="720"/>
        <w:jc w:val="both"/>
        <w:rPr>
          <w:rFonts w:ascii="Liberation Serif" w:hAnsi="Liberation Serif"/>
          <w:color w:val="000000" w:themeColor="text1"/>
        </w:rPr>
      </w:pPr>
      <w:r w:rsidRPr="008C2835">
        <w:rPr>
          <w:rFonts w:ascii="Liberation Serif" w:hAnsi="Liberation Serif"/>
          <w:color w:val="000000" w:themeColor="text1"/>
        </w:rPr>
        <w:t xml:space="preserve">22. На основании постановления Администрации </w:t>
      </w:r>
      <w:r w:rsidR="00672256"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w:t>
      </w:r>
      <w:r w:rsidRPr="008C2835">
        <w:rPr>
          <w:rFonts w:ascii="Liberation Serif" w:hAnsi="Liberation Serif"/>
          <w:color w:val="000000" w:themeColor="text1"/>
        </w:rPr>
        <w:lastRenderedPageBreak/>
        <w:t>Первоуральск с Организацией заключается соглашение о предоставлении субсидии на оказание поддержки общественным объединениям пожарной охраны (приложение 2 к Порядку) (далее – Соглашение).</w:t>
      </w:r>
    </w:p>
    <w:p w:rsidR="00B91FB7" w:rsidRPr="008C2835" w:rsidRDefault="00B91FB7" w:rsidP="00F55487">
      <w:pPr>
        <w:widowControl w:val="0"/>
        <w:ind w:firstLine="720"/>
        <w:jc w:val="both"/>
        <w:rPr>
          <w:rFonts w:ascii="Liberation Serif" w:hAnsi="Liberation Serif"/>
          <w:color w:val="000000" w:themeColor="text1"/>
        </w:rPr>
      </w:pPr>
    </w:p>
    <w:p w:rsidR="00B91FB7" w:rsidRPr="008C2835" w:rsidRDefault="00B91FB7" w:rsidP="00F55487">
      <w:pPr>
        <w:widowControl w:val="0"/>
        <w:ind w:firstLine="720"/>
        <w:jc w:val="both"/>
        <w:rPr>
          <w:rFonts w:ascii="Liberation Serif" w:hAnsi="Liberation Serif"/>
          <w:color w:val="000000" w:themeColor="text1"/>
        </w:rPr>
      </w:pPr>
      <w:r w:rsidRPr="008C2835">
        <w:rPr>
          <w:rFonts w:ascii="Liberation Serif" w:hAnsi="Liberation Serif"/>
          <w:color w:val="000000" w:themeColor="text1"/>
          <w:lang w:val="en-US"/>
        </w:rPr>
        <w:t>III</w:t>
      </w:r>
      <w:r w:rsidRPr="008C2835">
        <w:rPr>
          <w:rFonts w:ascii="Liberation Serif" w:hAnsi="Liberation Serif"/>
          <w:color w:val="000000" w:themeColor="text1"/>
        </w:rPr>
        <w:t>. Отчетность и контроль за использованием средств субсидии</w:t>
      </w:r>
    </w:p>
    <w:p w:rsidR="00B91FB7" w:rsidRPr="008C2835" w:rsidRDefault="00B91FB7" w:rsidP="00F55487">
      <w:pPr>
        <w:widowControl w:val="0"/>
        <w:ind w:firstLine="720"/>
        <w:jc w:val="both"/>
        <w:rPr>
          <w:rFonts w:ascii="Liberation Serif" w:hAnsi="Liberation Serif"/>
          <w:color w:val="000000" w:themeColor="text1"/>
        </w:rPr>
      </w:pPr>
    </w:p>
    <w:p w:rsidR="00B91FB7" w:rsidRPr="008C2835" w:rsidRDefault="00B91FB7" w:rsidP="00F55487">
      <w:pPr>
        <w:widowControl w:val="0"/>
        <w:numPr>
          <w:ilvl w:val="2"/>
          <w:numId w:val="3"/>
        </w:numPr>
        <w:suppressAutoHyphens/>
        <w:spacing w:line="100" w:lineRule="atLeast"/>
        <w:ind w:left="0" w:firstLine="720"/>
        <w:jc w:val="both"/>
        <w:rPr>
          <w:rFonts w:ascii="Liberation Serif" w:hAnsi="Liberation Serif"/>
          <w:color w:val="000000" w:themeColor="text1"/>
        </w:rPr>
      </w:pPr>
      <w:r w:rsidRPr="008C2835">
        <w:rPr>
          <w:rFonts w:ascii="Liberation Serif" w:hAnsi="Liberation Serif"/>
          <w:color w:val="000000" w:themeColor="text1"/>
        </w:rPr>
        <w:t xml:space="preserve">Администрация </w:t>
      </w:r>
      <w:r w:rsidR="00672256"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на основании письменной заявки на финансирование (приложение 3 к Порядку) с приложением расчетов ежемесячно перечисляет денежные средства на расчетный счет получателя субсидий, открытый в кредитной организации, в пределах бюджетных ассигнований и лимитов бюджетных обязательств.</w:t>
      </w:r>
    </w:p>
    <w:p w:rsidR="00B91FB7" w:rsidRPr="008C2835" w:rsidRDefault="00B91FB7" w:rsidP="00F55487">
      <w:pPr>
        <w:widowControl w:val="0"/>
        <w:jc w:val="both"/>
        <w:rPr>
          <w:rFonts w:ascii="Liberation Serif" w:hAnsi="Liberation Serif"/>
          <w:color w:val="000000" w:themeColor="text1"/>
        </w:rPr>
      </w:pPr>
      <w:r w:rsidRPr="008C2835">
        <w:rPr>
          <w:rFonts w:ascii="Liberation Serif" w:hAnsi="Liberation Serif"/>
          <w:color w:val="000000" w:themeColor="text1"/>
        </w:rPr>
        <w:t xml:space="preserve">          При финансировании затрат, возникших у добровольного общественного объединения пожарной охраны с 1 января </w:t>
      </w:r>
      <w:r w:rsidR="00D900F0" w:rsidRPr="008C2835">
        <w:rPr>
          <w:rFonts w:ascii="Liberation Serif" w:hAnsi="Liberation Serif"/>
          <w:color w:val="000000" w:themeColor="text1"/>
        </w:rPr>
        <w:t>текущего</w:t>
      </w:r>
      <w:r w:rsidRPr="008C2835">
        <w:rPr>
          <w:rFonts w:ascii="Liberation Serif" w:hAnsi="Liberation Serif"/>
          <w:color w:val="000000" w:themeColor="text1"/>
        </w:rPr>
        <w:t xml:space="preserve"> года, в Администрацию направляется заявка на финансирование (приложение 3 к Порядку) с приложением табелей-расчетов на выплату материального стимулирования, договоров, счетов или счетов-фактур, товарных накладных (приобретение имущества), актов оказанных услуг (медосмотр) и иных документов, подтверждающих необходимость финансирования затрат.</w:t>
      </w:r>
    </w:p>
    <w:p w:rsidR="00B91FB7" w:rsidRPr="008C2835" w:rsidRDefault="00B91FB7" w:rsidP="00F55487">
      <w:pPr>
        <w:widowControl w:val="0"/>
        <w:ind w:firstLine="720"/>
        <w:jc w:val="both"/>
        <w:rPr>
          <w:rFonts w:ascii="Liberation Serif" w:hAnsi="Liberation Serif"/>
          <w:color w:val="000000" w:themeColor="text1"/>
        </w:rPr>
      </w:pPr>
      <w:r w:rsidRPr="008C2835">
        <w:rPr>
          <w:rFonts w:ascii="Liberation Serif" w:hAnsi="Liberation Serif"/>
          <w:color w:val="000000" w:themeColor="text1"/>
        </w:rPr>
        <w:t xml:space="preserve">24. Получатель субсидии ежеквартально в срок до 10 числа месяца, следующего за отчетным периодом, представляет в Администрацию </w:t>
      </w:r>
      <w:r w:rsidR="00672256"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w:t>
      </w:r>
    </w:p>
    <w:p w:rsidR="00B91FB7" w:rsidRPr="008C2835" w:rsidRDefault="00B91FB7" w:rsidP="00F55487">
      <w:pPr>
        <w:widowControl w:val="0"/>
        <w:ind w:firstLine="720"/>
        <w:jc w:val="both"/>
        <w:rPr>
          <w:rFonts w:ascii="Liberation Serif" w:hAnsi="Liberation Serif"/>
          <w:color w:val="000000" w:themeColor="text1"/>
        </w:rPr>
      </w:pPr>
      <w:r w:rsidRPr="008C2835">
        <w:rPr>
          <w:rFonts w:ascii="Liberation Serif" w:hAnsi="Liberation Serif"/>
          <w:color w:val="000000" w:themeColor="text1"/>
        </w:rPr>
        <w:t>- отчет об использовании субсидии с приложением копий документов, подтверждающих фактическое целевое использование субсидии (приложение 4 к Порядку);</w:t>
      </w:r>
    </w:p>
    <w:p w:rsidR="00B91FB7" w:rsidRPr="008C2835" w:rsidRDefault="00B91FB7" w:rsidP="00F55487">
      <w:pPr>
        <w:widowControl w:val="0"/>
        <w:ind w:firstLine="720"/>
        <w:jc w:val="both"/>
        <w:rPr>
          <w:rFonts w:ascii="Liberation Serif" w:hAnsi="Liberation Serif"/>
          <w:color w:val="000000" w:themeColor="text1"/>
        </w:rPr>
      </w:pPr>
      <w:r w:rsidRPr="008C2835">
        <w:rPr>
          <w:rFonts w:ascii="Liberation Serif" w:hAnsi="Liberation Serif"/>
          <w:color w:val="000000" w:themeColor="text1"/>
        </w:rPr>
        <w:t>- отчет о достижении целевых показателей (приложение 5 к Порядку).</w:t>
      </w:r>
    </w:p>
    <w:p w:rsidR="00B91FB7" w:rsidRPr="008C2835" w:rsidRDefault="00B91FB7"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25. Организация - получатель бюджетных средств несет ответственность за целевое использование бюджетных средств, достоверность представленных сведений и документов для возмещения понесенных расходов.</w:t>
      </w:r>
    </w:p>
    <w:p w:rsidR="00B91FB7" w:rsidRPr="008C2835" w:rsidRDefault="00B91FB7"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 xml:space="preserve">26. Администрация </w:t>
      </w:r>
      <w:r w:rsidR="00672256"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в течение 3 рабочих дней после проведения проверки правильности заполнения заявки на получение субсидии, направляет документы для перечисления субсидии в Первоуральское муниципальное бюджетное учреждение «Центр бухгалтерских услуг».</w:t>
      </w:r>
    </w:p>
    <w:p w:rsidR="00B91FB7" w:rsidRPr="008C2835" w:rsidRDefault="00B91FB7"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 xml:space="preserve">27. Администрация ежеквартально предоставляет в Финансовое управление Администрации </w:t>
      </w:r>
      <w:r w:rsidR="00672256"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информацию о расходовании субсидии в составе сводной бюджетной отчетности. </w:t>
      </w:r>
    </w:p>
    <w:p w:rsidR="00B91FB7" w:rsidRPr="008C2835" w:rsidRDefault="00B91FB7"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 xml:space="preserve">28. Обязательная проверка соблюдения условий, целей и порядка предоставления субсидий осуществляется Финансовым управлением Администрации </w:t>
      </w:r>
      <w:r w:rsidR="00672256"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и Администрацией </w:t>
      </w:r>
      <w:r w:rsidR="00740E02">
        <w:rPr>
          <w:rFonts w:ascii="Liberation Serif" w:hAnsi="Liberation Serif"/>
          <w:color w:val="000000" w:themeColor="text1"/>
        </w:rPr>
        <w:t>муниципального</w:t>
      </w:r>
      <w:bookmarkStart w:id="3" w:name="_GoBack"/>
      <w:bookmarkEnd w:id="3"/>
      <w:r w:rsidRPr="008C2835">
        <w:rPr>
          <w:rFonts w:ascii="Liberation Serif" w:hAnsi="Liberation Serif"/>
          <w:color w:val="000000" w:themeColor="text1"/>
        </w:rPr>
        <w:t xml:space="preserve"> округа Первоуральск в соответствии с законодательством Российской Федерации и Свердловской области.</w:t>
      </w:r>
    </w:p>
    <w:p w:rsidR="00B91FB7" w:rsidRPr="008C2835" w:rsidRDefault="00B91FB7" w:rsidP="00F55487">
      <w:pPr>
        <w:ind w:firstLine="709"/>
        <w:jc w:val="both"/>
        <w:rPr>
          <w:rFonts w:ascii="Liberation Serif" w:eastAsia="Calibri" w:hAnsi="Liberation Serif"/>
          <w:color w:val="000000" w:themeColor="text1"/>
        </w:rPr>
      </w:pPr>
      <w:r w:rsidRPr="008C2835">
        <w:rPr>
          <w:rFonts w:ascii="Liberation Serif" w:hAnsi="Liberation Serif"/>
          <w:color w:val="000000" w:themeColor="text1"/>
        </w:rPr>
        <w:t xml:space="preserve">29. </w:t>
      </w:r>
      <w:r w:rsidRPr="008C2835">
        <w:rPr>
          <w:rFonts w:ascii="Liberation Serif" w:eastAsia="Calibri" w:hAnsi="Liberation Serif"/>
          <w:color w:val="000000" w:themeColor="text1"/>
        </w:rPr>
        <w:t xml:space="preserve">При осуществлении проверки должностные лица Администрации </w:t>
      </w:r>
      <w:r w:rsidR="00672256" w:rsidRPr="008C2835">
        <w:rPr>
          <w:rFonts w:ascii="Liberation Serif" w:eastAsia="Calibri" w:hAnsi="Liberation Serif"/>
          <w:color w:val="000000" w:themeColor="text1"/>
        </w:rPr>
        <w:t>муниципального</w:t>
      </w:r>
      <w:r w:rsidRPr="008C2835">
        <w:rPr>
          <w:rFonts w:ascii="Liberation Serif" w:eastAsia="Calibri" w:hAnsi="Liberation Serif"/>
          <w:color w:val="000000" w:themeColor="text1"/>
        </w:rPr>
        <w:t xml:space="preserve"> округа Первоуральск имеют право запрашивать документы, подтверждающие произведенные расходы, иные расходы по вопросам, подлежащим проверке, а также устные и письменные пояснения руководителя, иного уполномоченного лица получателя субсидии по вопросам, подлежащим проверке.</w:t>
      </w:r>
    </w:p>
    <w:p w:rsidR="00B91FB7" w:rsidRPr="008C2835" w:rsidRDefault="00B91FB7" w:rsidP="00F55487">
      <w:pPr>
        <w:ind w:firstLine="709"/>
        <w:jc w:val="both"/>
        <w:rPr>
          <w:rFonts w:ascii="Liberation Serif" w:eastAsia="Calibri" w:hAnsi="Liberation Serif"/>
          <w:color w:val="000000" w:themeColor="text1"/>
        </w:rPr>
      </w:pPr>
      <w:r w:rsidRPr="008C2835">
        <w:rPr>
          <w:rFonts w:ascii="Liberation Serif" w:eastAsia="Calibri" w:hAnsi="Liberation Serif"/>
          <w:color w:val="000000" w:themeColor="text1"/>
        </w:rPr>
        <w:t xml:space="preserve">30. Субсидия подлежит возврату в бюджет </w:t>
      </w:r>
      <w:r w:rsidR="00672256" w:rsidRPr="008C2835">
        <w:rPr>
          <w:rFonts w:ascii="Liberation Serif" w:eastAsia="Calibri" w:hAnsi="Liberation Serif"/>
          <w:color w:val="000000" w:themeColor="text1"/>
        </w:rPr>
        <w:t>муниципального</w:t>
      </w:r>
      <w:r w:rsidRPr="008C2835">
        <w:rPr>
          <w:rFonts w:ascii="Liberation Serif" w:eastAsia="Calibri" w:hAnsi="Liberation Serif"/>
          <w:color w:val="000000" w:themeColor="text1"/>
        </w:rPr>
        <w:t xml:space="preserve"> округа Первоуральск в течение 10 календарных дней с момента получения соответствующего требования Администрации </w:t>
      </w:r>
      <w:r w:rsidR="00672256" w:rsidRPr="008C2835">
        <w:rPr>
          <w:rFonts w:ascii="Liberation Serif" w:eastAsia="Calibri" w:hAnsi="Liberation Serif"/>
          <w:color w:val="000000" w:themeColor="text1"/>
        </w:rPr>
        <w:t>муниципального</w:t>
      </w:r>
      <w:r w:rsidRPr="008C2835">
        <w:rPr>
          <w:rFonts w:ascii="Liberation Serif" w:eastAsia="Calibri" w:hAnsi="Liberation Serif"/>
          <w:color w:val="000000" w:themeColor="text1"/>
        </w:rPr>
        <w:t xml:space="preserve"> округа Первоуральск на основании акта, составленного Администрацией </w:t>
      </w:r>
      <w:r w:rsidR="00672256" w:rsidRPr="008C2835">
        <w:rPr>
          <w:rFonts w:ascii="Liberation Serif" w:eastAsia="Calibri" w:hAnsi="Liberation Serif"/>
          <w:color w:val="000000" w:themeColor="text1"/>
        </w:rPr>
        <w:t>муниципального</w:t>
      </w:r>
      <w:r w:rsidRPr="008C2835">
        <w:rPr>
          <w:rFonts w:ascii="Liberation Serif" w:eastAsia="Calibri" w:hAnsi="Liberation Serif"/>
          <w:color w:val="000000" w:themeColor="text1"/>
        </w:rPr>
        <w:t xml:space="preserve"> округа Первоуральск по результатам проверки, в следующих случаях:</w:t>
      </w:r>
    </w:p>
    <w:p w:rsidR="00B91FB7" w:rsidRPr="008C2835" w:rsidRDefault="00B91FB7" w:rsidP="00F55487">
      <w:pPr>
        <w:ind w:firstLine="709"/>
        <w:jc w:val="both"/>
        <w:rPr>
          <w:rFonts w:ascii="Liberation Serif" w:eastAsia="Calibri" w:hAnsi="Liberation Serif"/>
          <w:color w:val="000000" w:themeColor="text1"/>
        </w:rPr>
      </w:pPr>
      <w:r w:rsidRPr="008C2835">
        <w:rPr>
          <w:rFonts w:ascii="Liberation Serif" w:eastAsia="Calibri" w:hAnsi="Liberation Serif"/>
          <w:color w:val="000000" w:themeColor="text1"/>
        </w:rPr>
        <w:t>1) при выявлении нарушений условий, целей и порядка предоставления субсидий, фактов неправомерного получения субсидий и представления недостоверных сведений - в полном объеме;</w:t>
      </w:r>
    </w:p>
    <w:p w:rsidR="00B91FB7" w:rsidRPr="008C2835" w:rsidRDefault="00B91FB7" w:rsidP="00F55487">
      <w:pPr>
        <w:ind w:firstLine="709"/>
        <w:jc w:val="both"/>
        <w:rPr>
          <w:rFonts w:ascii="Liberation Serif" w:eastAsia="Calibri" w:hAnsi="Liberation Serif"/>
          <w:color w:val="000000" w:themeColor="text1"/>
        </w:rPr>
      </w:pPr>
      <w:r w:rsidRPr="008C2835">
        <w:rPr>
          <w:rFonts w:ascii="Liberation Serif" w:eastAsia="Calibri" w:hAnsi="Liberation Serif"/>
          <w:color w:val="000000" w:themeColor="text1"/>
        </w:rPr>
        <w:t>2) в случае не достижения значений целевых показателей, установленных в пункте 11 настоящего Порядка, - в сумме, пропорциональной размеру неисполненных значений целевых показателей.</w:t>
      </w:r>
    </w:p>
    <w:p w:rsidR="00B91FB7" w:rsidRPr="008C2835" w:rsidRDefault="00B91FB7" w:rsidP="00F55487">
      <w:pPr>
        <w:ind w:firstLine="709"/>
        <w:jc w:val="both"/>
        <w:rPr>
          <w:rFonts w:ascii="Liberation Serif" w:eastAsia="Calibri" w:hAnsi="Liberation Serif"/>
          <w:color w:val="000000" w:themeColor="text1"/>
        </w:rPr>
      </w:pPr>
      <w:r w:rsidRPr="008C2835">
        <w:rPr>
          <w:rFonts w:ascii="Liberation Serif" w:eastAsia="Calibri" w:hAnsi="Liberation Serif"/>
          <w:color w:val="000000" w:themeColor="text1"/>
        </w:rPr>
        <w:lastRenderedPageBreak/>
        <w:t xml:space="preserve">При невозврате субсидии в установленный срок Администрация </w:t>
      </w:r>
      <w:r w:rsidR="00672256" w:rsidRPr="008C2835">
        <w:rPr>
          <w:rFonts w:ascii="Liberation Serif" w:eastAsia="Calibri" w:hAnsi="Liberation Serif"/>
          <w:color w:val="000000" w:themeColor="text1"/>
        </w:rPr>
        <w:t>муниципального</w:t>
      </w:r>
      <w:r w:rsidRPr="008C2835">
        <w:rPr>
          <w:rFonts w:ascii="Liberation Serif" w:eastAsia="Calibri" w:hAnsi="Liberation Serif"/>
          <w:color w:val="000000" w:themeColor="text1"/>
        </w:rPr>
        <w:t xml:space="preserve"> округа принимает меры по взысканию подлежащей возврату в бюджет </w:t>
      </w:r>
      <w:r w:rsidR="00672256" w:rsidRPr="008C2835">
        <w:rPr>
          <w:rFonts w:ascii="Liberation Serif" w:eastAsia="Calibri" w:hAnsi="Liberation Serif"/>
          <w:color w:val="000000" w:themeColor="text1"/>
        </w:rPr>
        <w:t>муниципального</w:t>
      </w:r>
      <w:r w:rsidRPr="008C2835">
        <w:rPr>
          <w:rFonts w:ascii="Liberation Serif" w:eastAsia="Calibri" w:hAnsi="Liberation Serif"/>
          <w:color w:val="000000" w:themeColor="text1"/>
        </w:rPr>
        <w:t xml:space="preserve"> округа Первоуральск субсидии в судебном порядке.</w:t>
      </w:r>
    </w:p>
    <w:p w:rsidR="00B91FB7" w:rsidRPr="008C2835" w:rsidRDefault="00B91FB7" w:rsidP="00F55487">
      <w:pPr>
        <w:ind w:firstLine="709"/>
        <w:jc w:val="both"/>
        <w:rPr>
          <w:rFonts w:ascii="Liberation Serif" w:eastAsia="Calibri" w:hAnsi="Liberation Serif"/>
          <w:color w:val="000000" w:themeColor="text1"/>
        </w:rPr>
      </w:pPr>
      <w:r w:rsidRPr="008C2835">
        <w:rPr>
          <w:rFonts w:ascii="Liberation Serif" w:eastAsia="Calibri" w:hAnsi="Liberation Serif"/>
          <w:color w:val="000000" w:themeColor="text1"/>
        </w:rPr>
        <w:t xml:space="preserve">31. При выявлении Финансовым управлением Администрации </w:t>
      </w:r>
      <w:r w:rsidR="00672256" w:rsidRPr="008C2835">
        <w:rPr>
          <w:rFonts w:ascii="Liberation Serif" w:eastAsia="Calibri" w:hAnsi="Liberation Serif"/>
          <w:color w:val="000000" w:themeColor="text1"/>
        </w:rPr>
        <w:t>муниципального</w:t>
      </w:r>
      <w:r w:rsidRPr="008C2835">
        <w:rPr>
          <w:rFonts w:ascii="Liberation Serif" w:eastAsia="Calibri" w:hAnsi="Liberation Serif"/>
          <w:color w:val="000000" w:themeColor="text1"/>
        </w:rPr>
        <w:t xml:space="preserve"> округа Первоуральск нарушений установленных настоящим Порядком условий, целей и порядка предоставления субсидии возврат субсидии (части субсидии) в бюджет </w:t>
      </w:r>
      <w:r w:rsidR="00672256" w:rsidRPr="008C2835">
        <w:rPr>
          <w:rFonts w:ascii="Liberation Serif" w:eastAsia="Calibri" w:hAnsi="Liberation Serif"/>
          <w:color w:val="000000" w:themeColor="text1"/>
        </w:rPr>
        <w:t>муниципального</w:t>
      </w:r>
      <w:r w:rsidRPr="008C2835">
        <w:rPr>
          <w:rFonts w:ascii="Liberation Serif" w:eastAsia="Calibri" w:hAnsi="Liberation Serif"/>
          <w:color w:val="000000" w:themeColor="text1"/>
        </w:rPr>
        <w:t xml:space="preserve"> округа Первоуральск осуществляется на основании предписания Финансового управления Администрации </w:t>
      </w:r>
      <w:r w:rsidR="00672256" w:rsidRPr="008C2835">
        <w:rPr>
          <w:rFonts w:ascii="Liberation Serif" w:eastAsia="Calibri" w:hAnsi="Liberation Serif"/>
          <w:color w:val="000000" w:themeColor="text1"/>
        </w:rPr>
        <w:t>муниципального</w:t>
      </w:r>
      <w:r w:rsidRPr="008C2835">
        <w:rPr>
          <w:rFonts w:ascii="Liberation Serif" w:eastAsia="Calibri" w:hAnsi="Liberation Serif"/>
          <w:color w:val="000000" w:themeColor="text1"/>
        </w:rPr>
        <w:t xml:space="preserve"> округа Первоуральск о возмещении ущерба, причиненного </w:t>
      </w:r>
      <w:r w:rsidR="00672256" w:rsidRPr="008C2835">
        <w:rPr>
          <w:rFonts w:ascii="Liberation Serif" w:eastAsia="Calibri" w:hAnsi="Liberation Serif"/>
          <w:color w:val="000000" w:themeColor="text1"/>
        </w:rPr>
        <w:t>муниципального</w:t>
      </w:r>
      <w:r w:rsidRPr="008C2835">
        <w:rPr>
          <w:rFonts w:ascii="Liberation Serif" w:eastAsia="Calibri" w:hAnsi="Liberation Serif"/>
          <w:color w:val="000000" w:themeColor="text1"/>
        </w:rPr>
        <w:t xml:space="preserve"> округу Первоуральск нарушением бюджетного законодательства, в порядке и сроки, указанные в предписании, либо публикация документов и материалов, предусмотренных настоящего Порядка, на сумму выявленных нарушений. </w:t>
      </w:r>
    </w:p>
    <w:p w:rsidR="00B91FB7" w:rsidRPr="008C2835" w:rsidRDefault="00B91FB7" w:rsidP="00F55487">
      <w:pPr>
        <w:ind w:firstLine="708"/>
        <w:jc w:val="both"/>
        <w:rPr>
          <w:rFonts w:ascii="Liberation Serif" w:eastAsia="Calibri" w:hAnsi="Liberation Serif"/>
          <w:color w:val="000000" w:themeColor="text1"/>
        </w:rPr>
      </w:pPr>
      <w:r w:rsidRPr="008C2835">
        <w:rPr>
          <w:rFonts w:ascii="Liberation Serif" w:eastAsia="Calibri" w:hAnsi="Liberation Serif"/>
          <w:color w:val="000000" w:themeColor="text1"/>
        </w:rPr>
        <w:t xml:space="preserve">В случае неисполнения предписания Финансовое управление Администрации </w:t>
      </w:r>
      <w:r w:rsidR="009C0FCE" w:rsidRPr="008C2835">
        <w:rPr>
          <w:rFonts w:ascii="Liberation Serif" w:eastAsia="Calibri" w:hAnsi="Liberation Serif"/>
          <w:color w:val="000000" w:themeColor="text1"/>
        </w:rPr>
        <w:t>муниципального</w:t>
      </w:r>
      <w:r w:rsidRPr="008C2835">
        <w:rPr>
          <w:rFonts w:ascii="Liberation Serif" w:eastAsia="Calibri" w:hAnsi="Liberation Serif"/>
          <w:color w:val="000000" w:themeColor="text1"/>
        </w:rPr>
        <w:t xml:space="preserve"> округа Первоуральск области принимает меры по взысканию подлежащих возврату субсидий в бюджет </w:t>
      </w:r>
      <w:r w:rsidR="009C0FCE" w:rsidRPr="008C2835">
        <w:rPr>
          <w:rFonts w:ascii="Liberation Serif" w:eastAsia="Calibri" w:hAnsi="Liberation Serif"/>
          <w:color w:val="000000" w:themeColor="text1"/>
        </w:rPr>
        <w:t>муниципального</w:t>
      </w:r>
      <w:r w:rsidRPr="008C2835">
        <w:rPr>
          <w:rFonts w:ascii="Liberation Serif" w:eastAsia="Calibri" w:hAnsi="Liberation Serif"/>
          <w:color w:val="000000" w:themeColor="text1"/>
        </w:rPr>
        <w:t xml:space="preserve"> округа Первоуральск в судебном порядке.</w:t>
      </w:r>
    </w:p>
    <w:p w:rsidR="00B91FB7" w:rsidRPr="008C2835" w:rsidRDefault="00B91FB7" w:rsidP="00F55487">
      <w:pPr>
        <w:spacing w:after="200" w:line="276" w:lineRule="auto"/>
        <w:jc w:val="both"/>
        <w:rPr>
          <w:rFonts w:ascii="Liberation Serif" w:hAnsi="Liberation Serif"/>
          <w:color w:val="000000" w:themeColor="text1"/>
        </w:rPr>
      </w:pPr>
      <w:r w:rsidRPr="008C2835">
        <w:rPr>
          <w:rFonts w:ascii="Liberation Serif" w:hAnsi="Liberation Serif"/>
          <w:color w:val="000000" w:themeColor="text1"/>
        </w:rPr>
        <w:br w:type="page"/>
      </w:r>
    </w:p>
    <w:p w:rsidR="00B91FB7" w:rsidRPr="008C2835" w:rsidRDefault="00B91FB7" w:rsidP="00F55487">
      <w:pPr>
        <w:widowControl w:val="0"/>
        <w:ind w:left="5245"/>
        <w:jc w:val="both"/>
        <w:rPr>
          <w:rFonts w:ascii="Liberation Serif" w:hAnsi="Liberation Serif"/>
          <w:color w:val="000000" w:themeColor="text1"/>
        </w:rPr>
      </w:pPr>
      <w:bookmarkStart w:id="4" w:name="_Hlk30488338"/>
      <w:r w:rsidRPr="008C2835">
        <w:rPr>
          <w:rFonts w:ascii="Liberation Serif" w:hAnsi="Liberation Serif"/>
          <w:color w:val="000000" w:themeColor="text1"/>
        </w:rPr>
        <w:lastRenderedPageBreak/>
        <w:t>Приложение 1</w:t>
      </w:r>
    </w:p>
    <w:p w:rsidR="00B91FB7" w:rsidRPr="008C2835" w:rsidRDefault="00B91FB7" w:rsidP="00F55487">
      <w:pPr>
        <w:widowControl w:val="0"/>
        <w:ind w:left="5245"/>
        <w:jc w:val="both"/>
        <w:rPr>
          <w:rFonts w:ascii="Liberation Serif" w:hAnsi="Liberation Serif"/>
          <w:color w:val="000000" w:themeColor="text1"/>
        </w:rPr>
      </w:pPr>
      <w:r w:rsidRPr="008C2835">
        <w:rPr>
          <w:rFonts w:ascii="Liberation Serif" w:hAnsi="Liberation Serif"/>
          <w:color w:val="000000" w:themeColor="text1"/>
        </w:rPr>
        <w:t xml:space="preserve">к Порядку предоставления субсидий из бюджета </w:t>
      </w:r>
      <w:r w:rsidR="004A5999"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на оказание поддержки общественным объединениям пожарной охраны</w:t>
      </w:r>
      <w:r w:rsidR="00E82620" w:rsidRPr="008C2835">
        <w:rPr>
          <w:rFonts w:ascii="Liberation Serif" w:hAnsi="Liberation Serif"/>
          <w:color w:val="000000" w:themeColor="text1"/>
        </w:rPr>
        <w:t xml:space="preserve"> </w:t>
      </w:r>
    </w:p>
    <w:p w:rsidR="00B91FB7" w:rsidRPr="008C2835" w:rsidRDefault="00B91FB7" w:rsidP="00F55487">
      <w:pPr>
        <w:widowControl w:val="0"/>
        <w:jc w:val="both"/>
        <w:rPr>
          <w:rFonts w:ascii="Liberation Serif" w:hAnsi="Liberation Serif"/>
          <w:color w:val="000000" w:themeColor="text1"/>
        </w:rPr>
      </w:pPr>
    </w:p>
    <w:p w:rsidR="00B91FB7" w:rsidRPr="008C2835" w:rsidRDefault="00B91FB7" w:rsidP="00F55487">
      <w:pPr>
        <w:widowControl w:val="0"/>
        <w:jc w:val="both"/>
        <w:rPr>
          <w:rFonts w:ascii="Liberation Serif" w:hAnsi="Liberation Serif"/>
          <w:color w:val="000000" w:themeColor="text1"/>
        </w:rPr>
      </w:pPr>
      <w:r w:rsidRPr="008C2835">
        <w:rPr>
          <w:rFonts w:ascii="Liberation Serif" w:hAnsi="Liberation Serif"/>
          <w:color w:val="000000" w:themeColor="text1"/>
        </w:rPr>
        <w:t>ФОРМА</w:t>
      </w:r>
    </w:p>
    <w:p w:rsidR="00B91FB7" w:rsidRPr="008C2835" w:rsidRDefault="00B91FB7" w:rsidP="00F55487">
      <w:pPr>
        <w:widowControl w:val="0"/>
        <w:ind w:left="5245"/>
        <w:jc w:val="both"/>
        <w:rPr>
          <w:rFonts w:ascii="Liberation Serif" w:hAnsi="Liberation Serif"/>
          <w:color w:val="000000" w:themeColor="text1"/>
        </w:rPr>
      </w:pPr>
      <w:r w:rsidRPr="008C2835">
        <w:rPr>
          <w:rFonts w:ascii="Liberation Serif" w:hAnsi="Liberation Serif"/>
          <w:color w:val="000000" w:themeColor="text1"/>
        </w:rPr>
        <w:t xml:space="preserve">Главе </w:t>
      </w:r>
      <w:r w:rsidR="00D900F0"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w:t>
      </w:r>
    </w:p>
    <w:p w:rsidR="00B91FB7" w:rsidRPr="008C2835" w:rsidRDefault="00B91FB7" w:rsidP="00F55487">
      <w:pPr>
        <w:widowControl w:val="0"/>
        <w:ind w:left="5245"/>
        <w:jc w:val="both"/>
        <w:rPr>
          <w:rFonts w:ascii="Liberation Serif" w:hAnsi="Liberation Serif"/>
          <w:color w:val="000000" w:themeColor="text1"/>
        </w:rPr>
      </w:pPr>
      <w:r w:rsidRPr="008C2835">
        <w:rPr>
          <w:rFonts w:ascii="Liberation Serif" w:hAnsi="Liberation Serif"/>
          <w:color w:val="000000" w:themeColor="text1"/>
        </w:rPr>
        <w:t>_____________________________</w:t>
      </w:r>
    </w:p>
    <w:p w:rsidR="00B91FB7" w:rsidRPr="008C2835" w:rsidRDefault="00B91FB7" w:rsidP="00F55487">
      <w:pPr>
        <w:widowControl w:val="0"/>
        <w:jc w:val="both"/>
        <w:rPr>
          <w:rFonts w:ascii="Liberation Serif" w:hAnsi="Liberation Serif"/>
          <w:color w:val="000000" w:themeColor="text1"/>
        </w:rPr>
      </w:pPr>
    </w:p>
    <w:p w:rsidR="00B91FB7" w:rsidRPr="008C2835" w:rsidRDefault="00B91FB7" w:rsidP="00F55487">
      <w:pPr>
        <w:widowControl w:val="0"/>
        <w:jc w:val="both"/>
        <w:rPr>
          <w:rFonts w:ascii="Liberation Serif" w:hAnsi="Liberation Serif"/>
          <w:color w:val="000000" w:themeColor="text1"/>
        </w:rPr>
      </w:pPr>
    </w:p>
    <w:p w:rsidR="00B91FB7" w:rsidRPr="008C2835" w:rsidRDefault="00B91FB7" w:rsidP="00F55487">
      <w:pPr>
        <w:widowControl w:val="0"/>
        <w:jc w:val="both"/>
        <w:rPr>
          <w:rFonts w:ascii="Liberation Serif" w:hAnsi="Liberation Serif"/>
          <w:color w:val="000000" w:themeColor="text1"/>
        </w:rPr>
      </w:pPr>
    </w:p>
    <w:p w:rsidR="00B91FB7" w:rsidRPr="008C2835" w:rsidRDefault="00B91FB7" w:rsidP="00F55487">
      <w:pPr>
        <w:widowControl w:val="0"/>
        <w:jc w:val="center"/>
        <w:rPr>
          <w:rFonts w:ascii="Liberation Serif" w:hAnsi="Liberation Serif"/>
          <w:color w:val="000000" w:themeColor="text1"/>
        </w:rPr>
      </w:pPr>
      <w:r w:rsidRPr="008C2835">
        <w:rPr>
          <w:rFonts w:ascii="Liberation Serif" w:hAnsi="Liberation Serif"/>
          <w:color w:val="000000" w:themeColor="text1"/>
        </w:rPr>
        <w:t>ЗАЯВКА</w:t>
      </w:r>
    </w:p>
    <w:p w:rsidR="00191BCD" w:rsidRPr="008C2835" w:rsidRDefault="00B91FB7" w:rsidP="00F55487">
      <w:pPr>
        <w:widowControl w:val="0"/>
        <w:jc w:val="center"/>
        <w:rPr>
          <w:rFonts w:ascii="Liberation Serif" w:hAnsi="Liberation Serif"/>
          <w:b/>
          <w:color w:val="000000" w:themeColor="text1"/>
        </w:rPr>
      </w:pPr>
      <w:r w:rsidRPr="008C2835">
        <w:rPr>
          <w:rFonts w:ascii="Liberation Serif" w:hAnsi="Liberation Serif"/>
          <w:color w:val="000000" w:themeColor="text1"/>
        </w:rPr>
        <w:t xml:space="preserve">на предоставление субсидий из бюджета </w:t>
      </w:r>
      <w:r w:rsidR="009C0FCE"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на оказание поддержки общественным объединениям пожарной охраны</w:t>
      </w:r>
      <w:r w:rsidR="00191BCD" w:rsidRPr="008C2835">
        <w:rPr>
          <w:rFonts w:ascii="Liberation Serif" w:hAnsi="Liberation Serif"/>
          <w:b/>
          <w:color w:val="000000" w:themeColor="text1"/>
        </w:rPr>
        <w:t xml:space="preserve"> </w:t>
      </w:r>
    </w:p>
    <w:p w:rsidR="007B384E" w:rsidRPr="008C2835" w:rsidRDefault="00191BCD" w:rsidP="00191BCD">
      <w:pPr>
        <w:widowControl w:val="0"/>
        <w:jc w:val="center"/>
        <w:rPr>
          <w:rFonts w:ascii="Liberation Serif" w:hAnsi="Liberation Serif"/>
          <w:color w:val="000000" w:themeColor="text1"/>
        </w:rPr>
      </w:pPr>
      <w:r w:rsidRPr="008C2835">
        <w:rPr>
          <w:rFonts w:ascii="Liberation Serif" w:hAnsi="Liberation Serif"/>
          <w:color w:val="000000" w:themeColor="text1"/>
        </w:rPr>
        <w:t xml:space="preserve">на 20__ </w:t>
      </w:r>
      <w:r w:rsidR="008328EE" w:rsidRPr="008C2835">
        <w:rPr>
          <w:rFonts w:ascii="Liberation Serif" w:hAnsi="Liberation Serif"/>
          <w:color w:val="000000" w:themeColor="text1"/>
        </w:rPr>
        <w:t xml:space="preserve">год </w:t>
      </w:r>
      <w:r w:rsidRPr="008C2835">
        <w:rPr>
          <w:rFonts w:ascii="Liberation Serif" w:hAnsi="Liberation Serif"/>
          <w:color w:val="000000" w:themeColor="text1"/>
        </w:rPr>
        <w:t>и плановый 20__ год</w:t>
      </w:r>
    </w:p>
    <w:p w:rsidR="00B91FB7" w:rsidRPr="008C2835" w:rsidRDefault="00B91FB7" w:rsidP="00F55487">
      <w:pPr>
        <w:widowControl w:val="0"/>
        <w:jc w:val="both"/>
        <w:rPr>
          <w:rFonts w:ascii="Liberation Serif" w:hAnsi="Liberation Serif"/>
          <w:color w:val="000000" w:themeColor="text1"/>
        </w:rPr>
      </w:pPr>
      <w:r w:rsidRPr="008C2835">
        <w:rPr>
          <w:rFonts w:ascii="Liberation Serif" w:hAnsi="Liberation Serif"/>
          <w:color w:val="000000" w:themeColor="text1"/>
        </w:rPr>
        <w:t>_________________________________________________________________</w:t>
      </w:r>
    </w:p>
    <w:p w:rsidR="00B91FB7" w:rsidRPr="008C2835" w:rsidRDefault="00B91FB7" w:rsidP="008328EE">
      <w:pPr>
        <w:widowControl w:val="0"/>
        <w:jc w:val="center"/>
        <w:rPr>
          <w:rFonts w:ascii="Liberation Serif" w:hAnsi="Liberation Serif"/>
          <w:i/>
          <w:color w:val="000000" w:themeColor="text1"/>
        </w:rPr>
      </w:pPr>
      <w:r w:rsidRPr="008C2835">
        <w:rPr>
          <w:rFonts w:ascii="Liberation Serif" w:hAnsi="Liberation Serif"/>
          <w:i/>
          <w:color w:val="000000" w:themeColor="text1"/>
        </w:rPr>
        <w:t>(полное наименование юридического лица)</w:t>
      </w:r>
    </w:p>
    <w:p w:rsidR="00B91FB7" w:rsidRPr="008C2835" w:rsidRDefault="00B91FB7" w:rsidP="00F55487">
      <w:pPr>
        <w:widowControl w:val="0"/>
        <w:jc w:val="both"/>
        <w:rPr>
          <w:rFonts w:ascii="Liberation Serif" w:hAnsi="Liberation Serif"/>
          <w:color w:val="000000" w:themeColor="text1"/>
        </w:rPr>
      </w:pPr>
      <w:r w:rsidRPr="008C2835">
        <w:rPr>
          <w:rFonts w:ascii="Liberation Serif" w:hAnsi="Liberation Serif"/>
          <w:color w:val="000000" w:themeColor="text1"/>
        </w:rPr>
        <w:t>просит предоставить субсидию в целях оказания поддержки общественным объединениям пожарной охраны.</w:t>
      </w:r>
    </w:p>
    <w:p w:rsidR="00B91FB7" w:rsidRPr="008C2835" w:rsidRDefault="00B91FB7" w:rsidP="00F55487">
      <w:pPr>
        <w:ind w:firstLine="540"/>
        <w:jc w:val="both"/>
        <w:rPr>
          <w:rFonts w:ascii="Liberation Serif" w:eastAsia="Calibri" w:hAnsi="Liberation Serif"/>
          <w:color w:val="000000" w:themeColor="text1"/>
        </w:rPr>
      </w:pPr>
      <w:r w:rsidRPr="008C2835">
        <w:rPr>
          <w:rFonts w:ascii="Liberation Serif" w:hAnsi="Liberation Serif"/>
          <w:color w:val="000000" w:themeColor="text1"/>
        </w:rPr>
        <w:t xml:space="preserve">Организация выражает согласие на осуществление </w:t>
      </w:r>
      <w:r w:rsidRPr="008C2835">
        <w:rPr>
          <w:rFonts w:ascii="Liberation Serif" w:eastAsia="Calibri" w:hAnsi="Liberation Serif"/>
          <w:color w:val="000000" w:themeColor="text1"/>
        </w:rPr>
        <w:t xml:space="preserve">проверок Администрацией </w:t>
      </w:r>
      <w:r w:rsidR="009C0FCE" w:rsidRPr="008C2835">
        <w:rPr>
          <w:rFonts w:ascii="Liberation Serif" w:eastAsia="Calibri" w:hAnsi="Liberation Serif"/>
          <w:color w:val="000000" w:themeColor="text1"/>
        </w:rPr>
        <w:t>муниципального</w:t>
      </w:r>
      <w:r w:rsidRPr="008C2835">
        <w:rPr>
          <w:rFonts w:ascii="Liberation Serif" w:eastAsia="Calibri" w:hAnsi="Liberation Serif"/>
          <w:color w:val="000000" w:themeColor="text1"/>
        </w:rPr>
        <w:t xml:space="preserve"> округа Первоуральск и Финансовым управлением Администрации </w:t>
      </w:r>
      <w:r w:rsidR="009C0FCE" w:rsidRPr="008C2835">
        <w:rPr>
          <w:rFonts w:ascii="Liberation Serif" w:eastAsia="Calibri" w:hAnsi="Liberation Serif"/>
          <w:color w:val="000000" w:themeColor="text1"/>
        </w:rPr>
        <w:t>муниципальн</w:t>
      </w:r>
      <w:r w:rsidR="008328EE" w:rsidRPr="008C2835">
        <w:rPr>
          <w:rFonts w:ascii="Liberation Serif" w:eastAsia="Calibri" w:hAnsi="Liberation Serif"/>
          <w:color w:val="000000" w:themeColor="text1"/>
        </w:rPr>
        <w:t>о</w:t>
      </w:r>
      <w:r w:rsidR="009C0FCE" w:rsidRPr="008C2835">
        <w:rPr>
          <w:rFonts w:ascii="Liberation Serif" w:eastAsia="Calibri" w:hAnsi="Liberation Serif"/>
          <w:color w:val="000000" w:themeColor="text1"/>
        </w:rPr>
        <w:t>го</w:t>
      </w:r>
      <w:r w:rsidRPr="008C2835">
        <w:rPr>
          <w:rFonts w:ascii="Liberation Serif" w:eastAsia="Calibri" w:hAnsi="Liberation Serif"/>
          <w:color w:val="000000" w:themeColor="text1"/>
        </w:rPr>
        <w:t xml:space="preserve"> округа Первоуральск соблюдения условий, целей и порядка предоставления субсидий. </w:t>
      </w:r>
    </w:p>
    <w:p w:rsidR="00B91FB7" w:rsidRPr="008C2835" w:rsidRDefault="00B91FB7" w:rsidP="00F55487">
      <w:pPr>
        <w:widowControl w:val="0"/>
        <w:ind w:firstLine="540"/>
        <w:jc w:val="both"/>
        <w:rPr>
          <w:rFonts w:ascii="Liberation Serif" w:hAnsi="Liberation Serif"/>
          <w:color w:val="000000" w:themeColor="text1"/>
        </w:rPr>
      </w:pPr>
      <w:r w:rsidRPr="008C2835">
        <w:rPr>
          <w:rFonts w:ascii="Liberation Serif" w:hAnsi="Liberation Serif"/>
          <w:color w:val="000000" w:themeColor="text1"/>
        </w:rPr>
        <w:t>Данные о представителях юридического лица:</w:t>
      </w:r>
    </w:p>
    <w:p w:rsidR="00B91FB7" w:rsidRPr="008C2835" w:rsidRDefault="00B91FB7" w:rsidP="00F55487">
      <w:pPr>
        <w:widowControl w:val="0"/>
        <w:jc w:val="both"/>
        <w:rPr>
          <w:rFonts w:ascii="Liberation Serif" w:hAnsi="Liberation Serif"/>
          <w:color w:val="000000" w:themeColor="text1"/>
        </w:rPr>
      </w:pPr>
    </w:p>
    <w:tbl>
      <w:tblPr>
        <w:tblW w:w="9351" w:type="dxa"/>
        <w:tblLayout w:type="fixed"/>
        <w:tblCellMar>
          <w:top w:w="102" w:type="dxa"/>
          <w:left w:w="62" w:type="dxa"/>
          <w:bottom w:w="102" w:type="dxa"/>
          <w:right w:w="62" w:type="dxa"/>
        </w:tblCellMar>
        <w:tblLook w:val="0000" w:firstRow="0" w:lastRow="0" w:firstColumn="0" w:lastColumn="0" w:noHBand="0" w:noVBand="0"/>
      </w:tblPr>
      <w:tblGrid>
        <w:gridCol w:w="2470"/>
        <w:gridCol w:w="3904"/>
        <w:gridCol w:w="2977"/>
      </w:tblGrid>
      <w:tr w:rsidR="008C2835" w:rsidRPr="008C2835" w:rsidTr="002C014D">
        <w:trPr>
          <w:trHeight w:val="569"/>
        </w:trPr>
        <w:tc>
          <w:tcPr>
            <w:tcW w:w="2470" w:type="dxa"/>
            <w:tcBorders>
              <w:top w:val="single" w:sz="4" w:space="0" w:color="000000"/>
              <w:left w:val="single" w:sz="4" w:space="0" w:color="000000"/>
              <w:bottom w:val="single" w:sz="4" w:space="0" w:color="000000"/>
              <w:right w:val="single" w:sz="4" w:space="0" w:color="000000"/>
            </w:tcBorders>
            <w:shd w:val="clear" w:color="auto" w:fill="auto"/>
          </w:tcPr>
          <w:p w:rsidR="00B91FB7" w:rsidRPr="008C2835" w:rsidRDefault="00B91FB7" w:rsidP="00F55487">
            <w:pPr>
              <w:widowControl w:val="0"/>
              <w:jc w:val="both"/>
              <w:rPr>
                <w:rFonts w:ascii="Liberation Serif" w:hAnsi="Liberation Serif"/>
                <w:color w:val="000000" w:themeColor="text1"/>
              </w:rPr>
            </w:pP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rsidR="00B91FB7" w:rsidRPr="008C2835" w:rsidRDefault="00B91FB7" w:rsidP="00F55487">
            <w:pPr>
              <w:widowControl w:val="0"/>
              <w:jc w:val="both"/>
              <w:rPr>
                <w:rFonts w:ascii="Liberation Serif" w:hAnsi="Liberation Serif"/>
                <w:color w:val="000000" w:themeColor="text1"/>
              </w:rPr>
            </w:pPr>
            <w:r w:rsidRPr="008C2835">
              <w:rPr>
                <w:rFonts w:ascii="Liberation Serif" w:hAnsi="Liberation Serif"/>
                <w:color w:val="000000" w:themeColor="text1"/>
              </w:rPr>
              <w:t>Ф.И.О.</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B91FB7" w:rsidRPr="008C2835" w:rsidRDefault="00B91FB7" w:rsidP="00F55487">
            <w:pPr>
              <w:widowControl w:val="0"/>
              <w:jc w:val="both"/>
              <w:rPr>
                <w:rFonts w:ascii="Liberation Serif" w:hAnsi="Liberation Serif"/>
                <w:color w:val="000000" w:themeColor="text1"/>
              </w:rPr>
            </w:pPr>
            <w:r w:rsidRPr="008C2835">
              <w:rPr>
                <w:rFonts w:ascii="Liberation Serif" w:hAnsi="Liberation Serif"/>
                <w:color w:val="000000" w:themeColor="text1"/>
              </w:rPr>
              <w:t>Контактный телефон, факс, e-</w:t>
            </w:r>
            <w:proofErr w:type="spellStart"/>
            <w:r w:rsidRPr="008C2835">
              <w:rPr>
                <w:rFonts w:ascii="Liberation Serif" w:hAnsi="Liberation Serif"/>
                <w:color w:val="000000" w:themeColor="text1"/>
              </w:rPr>
              <w:t>mail</w:t>
            </w:r>
            <w:proofErr w:type="spellEnd"/>
          </w:p>
        </w:tc>
      </w:tr>
      <w:tr w:rsidR="008C2835" w:rsidRPr="008C2835" w:rsidTr="002C014D">
        <w:trPr>
          <w:trHeight w:val="425"/>
        </w:trPr>
        <w:tc>
          <w:tcPr>
            <w:tcW w:w="2470" w:type="dxa"/>
            <w:tcBorders>
              <w:top w:val="single" w:sz="4" w:space="0" w:color="000000"/>
              <w:left w:val="single" w:sz="4" w:space="0" w:color="000000"/>
              <w:bottom w:val="single" w:sz="4" w:space="0" w:color="000000"/>
              <w:right w:val="single" w:sz="4" w:space="0" w:color="000000"/>
            </w:tcBorders>
            <w:shd w:val="clear" w:color="auto" w:fill="auto"/>
          </w:tcPr>
          <w:p w:rsidR="00B91FB7" w:rsidRPr="008C2835" w:rsidRDefault="00B91FB7" w:rsidP="00F55487">
            <w:pPr>
              <w:widowControl w:val="0"/>
              <w:jc w:val="both"/>
              <w:rPr>
                <w:rFonts w:ascii="Liberation Serif" w:hAnsi="Liberation Serif"/>
                <w:color w:val="000000" w:themeColor="text1"/>
              </w:rPr>
            </w:pPr>
            <w:r w:rsidRPr="008C2835">
              <w:rPr>
                <w:rFonts w:ascii="Liberation Serif" w:hAnsi="Liberation Serif"/>
                <w:color w:val="000000" w:themeColor="text1"/>
              </w:rPr>
              <w:t>Руководитель</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rsidR="00B91FB7" w:rsidRPr="008C2835" w:rsidRDefault="00B91FB7" w:rsidP="00F55487">
            <w:pPr>
              <w:widowControl w:val="0"/>
              <w:jc w:val="both"/>
              <w:rPr>
                <w:rFonts w:ascii="Liberation Serif" w:hAnsi="Liberation Serif"/>
                <w:color w:val="000000" w:themeColor="text1"/>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7B384E" w:rsidRPr="008C2835" w:rsidRDefault="007B384E" w:rsidP="00F55487">
            <w:pPr>
              <w:widowControl w:val="0"/>
              <w:jc w:val="both"/>
              <w:rPr>
                <w:rFonts w:ascii="Liberation Serif" w:hAnsi="Liberation Serif"/>
                <w:color w:val="000000" w:themeColor="text1"/>
                <w:lang w:val="en-US"/>
              </w:rPr>
            </w:pPr>
          </w:p>
        </w:tc>
      </w:tr>
      <w:tr w:rsidR="008C2835" w:rsidRPr="008C2835" w:rsidTr="002C014D">
        <w:trPr>
          <w:trHeight w:val="631"/>
        </w:trPr>
        <w:tc>
          <w:tcPr>
            <w:tcW w:w="2470" w:type="dxa"/>
            <w:tcBorders>
              <w:top w:val="single" w:sz="4" w:space="0" w:color="000000"/>
              <w:left w:val="single" w:sz="4" w:space="0" w:color="000000"/>
              <w:bottom w:val="single" w:sz="4" w:space="0" w:color="000000"/>
              <w:right w:val="single" w:sz="4" w:space="0" w:color="000000"/>
            </w:tcBorders>
            <w:shd w:val="clear" w:color="auto" w:fill="auto"/>
          </w:tcPr>
          <w:p w:rsidR="00B91FB7" w:rsidRPr="008C2835" w:rsidRDefault="00B91FB7" w:rsidP="00F55487">
            <w:pPr>
              <w:widowControl w:val="0"/>
              <w:jc w:val="both"/>
              <w:rPr>
                <w:rFonts w:ascii="Liberation Serif" w:hAnsi="Liberation Serif"/>
                <w:color w:val="000000" w:themeColor="text1"/>
              </w:rPr>
            </w:pPr>
            <w:r w:rsidRPr="008C2835">
              <w:rPr>
                <w:rFonts w:ascii="Liberation Serif" w:hAnsi="Liberation Serif"/>
                <w:color w:val="000000" w:themeColor="text1"/>
              </w:rPr>
              <w:t>Главный бухгалтер</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rsidR="00B91FB7" w:rsidRPr="008C2835" w:rsidRDefault="00B91FB7" w:rsidP="00F55487">
            <w:pPr>
              <w:widowControl w:val="0"/>
              <w:jc w:val="both"/>
              <w:rPr>
                <w:rFonts w:ascii="Liberation Serif" w:hAnsi="Liberation Serif"/>
                <w:color w:val="000000" w:themeColor="text1"/>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2C014D" w:rsidRPr="008C2835" w:rsidRDefault="002C014D" w:rsidP="00F55487">
            <w:pPr>
              <w:widowControl w:val="0"/>
              <w:jc w:val="both"/>
              <w:rPr>
                <w:rFonts w:ascii="Liberation Serif" w:hAnsi="Liberation Serif"/>
                <w:color w:val="000000" w:themeColor="text1"/>
              </w:rPr>
            </w:pPr>
          </w:p>
        </w:tc>
      </w:tr>
      <w:tr w:rsidR="008C2835" w:rsidRPr="008C2835" w:rsidTr="00191BCD">
        <w:trPr>
          <w:trHeight w:val="1104"/>
        </w:trPr>
        <w:tc>
          <w:tcPr>
            <w:tcW w:w="2470" w:type="dxa"/>
            <w:tcBorders>
              <w:top w:val="single" w:sz="4" w:space="0" w:color="000000"/>
              <w:left w:val="single" w:sz="4" w:space="0" w:color="000000"/>
              <w:bottom w:val="single" w:sz="4" w:space="0" w:color="000000"/>
              <w:right w:val="single" w:sz="4" w:space="0" w:color="000000"/>
            </w:tcBorders>
            <w:shd w:val="clear" w:color="auto" w:fill="auto"/>
          </w:tcPr>
          <w:p w:rsidR="002C014D" w:rsidRPr="008C2835" w:rsidRDefault="002C014D" w:rsidP="00F55487">
            <w:pPr>
              <w:widowControl w:val="0"/>
              <w:jc w:val="both"/>
              <w:rPr>
                <w:rFonts w:ascii="Liberation Serif" w:hAnsi="Liberation Serif"/>
                <w:color w:val="000000" w:themeColor="text1"/>
              </w:rPr>
            </w:pPr>
            <w:r w:rsidRPr="008C2835">
              <w:rPr>
                <w:rFonts w:ascii="Liberation Serif" w:hAnsi="Liberation Serif"/>
                <w:color w:val="000000" w:themeColor="text1"/>
              </w:rPr>
              <w:t>Информация о соответствии организации п. 9 и 10 Порядка</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rsidR="002C014D" w:rsidRPr="008C2835" w:rsidRDefault="002C014D" w:rsidP="00F55487">
            <w:pPr>
              <w:widowControl w:val="0"/>
              <w:jc w:val="both"/>
              <w:rPr>
                <w:rFonts w:ascii="Liberation Serif" w:hAnsi="Liberation Serif"/>
                <w:color w:val="000000" w:themeColor="text1"/>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2C014D" w:rsidRPr="008C2835" w:rsidRDefault="002C014D" w:rsidP="00F55487">
            <w:pPr>
              <w:widowControl w:val="0"/>
              <w:jc w:val="both"/>
              <w:rPr>
                <w:rFonts w:ascii="Liberation Serif" w:hAnsi="Liberation Serif"/>
                <w:color w:val="000000" w:themeColor="text1"/>
              </w:rPr>
            </w:pPr>
          </w:p>
        </w:tc>
      </w:tr>
      <w:tr w:rsidR="002C014D" w:rsidRPr="008C2835" w:rsidTr="00191BCD">
        <w:trPr>
          <w:trHeight w:val="1128"/>
        </w:trPr>
        <w:tc>
          <w:tcPr>
            <w:tcW w:w="2470" w:type="dxa"/>
            <w:tcBorders>
              <w:top w:val="single" w:sz="4" w:space="0" w:color="000000"/>
              <w:left w:val="single" w:sz="4" w:space="0" w:color="000000"/>
              <w:bottom w:val="single" w:sz="4" w:space="0" w:color="000000"/>
              <w:right w:val="single" w:sz="4" w:space="0" w:color="000000"/>
            </w:tcBorders>
            <w:shd w:val="clear" w:color="auto" w:fill="auto"/>
          </w:tcPr>
          <w:p w:rsidR="002C014D" w:rsidRPr="008C2835" w:rsidRDefault="002C014D" w:rsidP="00F55487">
            <w:pPr>
              <w:jc w:val="both"/>
              <w:rPr>
                <w:rFonts w:ascii="Liberation Serif" w:eastAsia="Calibri" w:hAnsi="Liberation Serif"/>
                <w:color w:val="000000" w:themeColor="text1"/>
              </w:rPr>
            </w:pPr>
            <w:r w:rsidRPr="008C2835">
              <w:rPr>
                <w:rFonts w:ascii="Liberation Serif" w:hAnsi="Liberation Serif"/>
                <w:color w:val="000000" w:themeColor="text1"/>
              </w:rPr>
              <w:t xml:space="preserve">Контактное лицо, </w:t>
            </w:r>
            <w:r w:rsidRPr="008C2835">
              <w:rPr>
                <w:rFonts w:ascii="Liberation Serif" w:eastAsia="Calibri" w:hAnsi="Liberation Serif"/>
                <w:color w:val="000000" w:themeColor="text1"/>
              </w:rPr>
              <w:t>юридический и фактический адреса юридического лица</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rsidR="002C014D" w:rsidRPr="008C2835" w:rsidRDefault="002C014D" w:rsidP="00F55487">
            <w:pPr>
              <w:jc w:val="both"/>
              <w:rPr>
                <w:rFonts w:ascii="Liberation Serif" w:hAnsi="Liberation Serif"/>
                <w:color w:val="000000" w:themeColor="text1"/>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2C014D" w:rsidRPr="008C2835" w:rsidRDefault="002C014D" w:rsidP="00F55487">
            <w:pPr>
              <w:widowControl w:val="0"/>
              <w:jc w:val="both"/>
              <w:rPr>
                <w:rFonts w:ascii="Liberation Serif" w:hAnsi="Liberation Serif"/>
                <w:color w:val="000000" w:themeColor="text1"/>
              </w:rPr>
            </w:pPr>
          </w:p>
        </w:tc>
      </w:tr>
    </w:tbl>
    <w:p w:rsidR="00B91FB7" w:rsidRPr="008C2835" w:rsidRDefault="00B91FB7" w:rsidP="00F55487">
      <w:pPr>
        <w:jc w:val="both"/>
        <w:rPr>
          <w:rFonts w:ascii="Liberation Serif" w:hAnsi="Liberation Serif"/>
          <w:color w:val="000000" w:themeColor="text1"/>
        </w:rPr>
      </w:pPr>
    </w:p>
    <w:tbl>
      <w:tblPr>
        <w:tblW w:w="9351" w:type="dxa"/>
        <w:tblLayout w:type="fixed"/>
        <w:tblCellMar>
          <w:top w:w="102" w:type="dxa"/>
          <w:left w:w="62" w:type="dxa"/>
          <w:bottom w:w="102" w:type="dxa"/>
          <w:right w:w="62" w:type="dxa"/>
        </w:tblCellMar>
        <w:tblLook w:val="0000" w:firstRow="0" w:lastRow="0" w:firstColumn="0" w:lastColumn="0" w:noHBand="0" w:noVBand="0"/>
      </w:tblPr>
      <w:tblGrid>
        <w:gridCol w:w="2547"/>
        <w:gridCol w:w="6804"/>
      </w:tblGrid>
      <w:tr w:rsidR="008C2835" w:rsidRPr="008C2835" w:rsidTr="00B30467">
        <w:trPr>
          <w:trHeight w:val="894"/>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rsidR="00B91FB7" w:rsidRPr="008C2835" w:rsidRDefault="00B91FB7" w:rsidP="00F55487">
            <w:pPr>
              <w:widowControl w:val="0"/>
              <w:jc w:val="both"/>
              <w:rPr>
                <w:rFonts w:ascii="Liberation Serif" w:hAnsi="Liberation Serif"/>
                <w:color w:val="000000" w:themeColor="text1"/>
              </w:rPr>
            </w:pPr>
            <w:r w:rsidRPr="008C2835">
              <w:rPr>
                <w:rFonts w:ascii="Liberation Serif" w:hAnsi="Liberation Serif"/>
                <w:color w:val="000000" w:themeColor="text1"/>
              </w:rPr>
              <w:t>Банковские реквизиты:</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B91FB7" w:rsidRPr="008C2835" w:rsidRDefault="00B91FB7" w:rsidP="00F55487">
            <w:pPr>
              <w:widowControl w:val="0"/>
              <w:jc w:val="both"/>
              <w:rPr>
                <w:rFonts w:ascii="Liberation Serif" w:hAnsi="Liberation Serif"/>
                <w:color w:val="000000" w:themeColor="text1"/>
              </w:rPr>
            </w:pPr>
          </w:p>
        </w:tc>
      </w:tr>
      <w:tr w:rsidR="008C2835" w:rsidRPr="008C2835" w:rsidTr="00B30467">
        <w:trPr>
          <w:trHeight w:val="494"/>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rsidR="00B91FB7" w:rsidRPr="008C2835" w:rsidRDefault="00B91FB7" w:rsidP="00F55487">
            <w:pPr>
              <w:widowControl w:val="0"/>
              <w:jc w:val="both"/>
              <w:rPr>
                <w:rFonts w:ascii="Liberation Serif" w:hAnsi="Liberation Serif"/>
                <w:color w:val="000000" w:themeColor="text1"/>
              </w:rPr>
            </w:pPr>
            <w:r w:rsidRPr="008C2835">
              <w:rPr>
                <w:rFonts w:ascii="Liberation Serif" w:hAnsi="Liberation Serif"/>
                <w:color w:val="000000" w:themeColor="text1"/>
              </w:rPr>
              <w:lastRenderedPageBreak/>
              <w:t>ИНН/КПП</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B91FB7" w:rsidRPr="008C2835" w:rsidRDefault="00B91FB7" w:rsidP="00F55487">
            <w:pPr>
              <w:widowControl w:val="0"/>
              <w:jc w:val="both"/>
              <w:rPr>
                <w:rFonts w:ascii="Liberation Serif" w:hAnsi="Liberation Serif"/>
                <w:color w:val="000000" w:themeColor="text1"/>
              </w:rPr>
            </w:pPr>
          </w:p>
        </w:tc>
      </w:tr>
      <w:tr w:rsidR="008C2835" w:rsidRPr="008C2835" w:rsidTr="00191BCD">
        <w:trPr>
          <w:trHeight w:val="622"/>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rsidR="00B91FB7" w:rsidRPr="008C2835" w:rsidRDefault="00B91FB7" w:rsidP="00F55487">
            <w:pPr>
              <w:widowControl w:val="0"/>
              <w:jc w:val="both"/>
              <w:rPr>
                <w:rFonts w:ascii="Liberation Serif" w:hAnsi="Liberation Serif"/>
                <w:color w:val="000000" w:themeColor="text1"/>
              </w:rPr>
            </w:pPr>
            <w:r w:rsidRPr="008C2835">
              <w:rPr>
                <w:rFonts w:ascii="Liberation Serif" w:hAnsi="Liberation Serif"/>
                <w:color w:val="000000" w:themeColor="text1"/>
              </w:rPr>
              <w:t>Наименование банка</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B91FB7" w:rsidRPr="008C2835" w:rsidRDefault="00B91FB7" w:rsidP="00F55487">
            <w:pPr>
              <w:widowControl w:val="0"/>
              <w:jc w:val="both"/>
              <w:rPr>
                <w:rFonts w:ascii="Liberation Serif" w:hAnsi="Liberation Serif"/>
                <w:color w:val="000000" w:themeColor="text1"/>
              </w:rPr>
            </w:pPr>
          </w:p>
        </w:tc>
      </w:tr>
      <w:tr w:rsidR="008C2835" w:rsidRPr="008C2835" w:rsidTr="00B30467">
        <w:trPr>
          <w:trHeight w:val="504"/>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rsidR="00B91FB7" w:rsidRPr="008C2835" w:rsidRDefault="00B91FB7" w:rsidP="00F55487">
            <w:pPr>
              <w:widowControl w:val="0"/>
              <w:jc w:val="both"/>
              <w:rPr>
                <w:rFonts w:ascii="Liberation Serif" w:hAnsi="Liberation Serif"/>
                <w:color w:val="000000" w:themeColor="text1"/>
              </w:rPr>
            </w:pPr>
            <w:r w:rsidRPr="008C2835">
              <w:rPr>
                <w:rFonts w:ascii="Liberation Serif" w:hAnsi="Liberation Serif"/>
                <w:color w:val="000000" w:themeColor="text1"/>
              </w:rPr>
              <w:t>Расчетный счет</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B91FB7" w:rsidRPr="008C2835" w:rsidRDefault="00B91FB7" w:rsidP="00F55487">
            <w:pPr>
              <w:widowControl w:val="0"/>
              <w:jc w:val="both"/>
              <w:rPr>
                <w:rFonts w:ascii="Liberation Serif" w:hAnsi="Liberation Serif"/>
                <w:color w:val="000000" w:themeColor="text1"/>
              </w:rPr>
            </w:pPr>
          </w:p>
        </w:tc>
      </w:tr>
      <w:tr w:rsidR="008C2835" w:rsidRPr="008C2835" w:rsidTr="00B30467">
        <w:trPr>
          <w:trHeight w:val="771"/>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rsidR="00B91FB7" w:rsidRPr="008C2835" w:rsidRDefault="00B91FB7" w:rsidP="00F55487">
            <w:pPr>
              <w:widowControl w:val="0"/>
              <w:jc w:val="both"/>
              <w:rPr>
                <w:rFonts w:ascii="Liberation Serif" w:hAnsi="Liberation Serif"/>
                <w:color w:val="000000" w:themeColor="text1"/>
              </w:rPr>
            </w:pPr>
            <w:r w:rsidRPr="008C2835">
              <w:rPr>
                <w:rFonts w:ascii="Liberation Serif" w:hAnsi="Liberation Serif"/>
                <w:color w:val="000000" w:themeColor="text1"/>
              </w:rPr>
              <w:t>Корреспондентский счет банка</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B91FB7" w:rsidRPr="008C2835" w:rsidRDefault="00B91FB7" w:rsidP="00F55487">
            <w:pPr>
              <w:widowControl w:val="0"/>
              <w:jc w:val="both"/>
              <w:rPr>
                <w:rFonts w:ascii="Liberation Serif" w:hAnsi="Liberation Serif"/>
                <w:color w:val="000000" w:themeColor="text1"/>
              </w:rPr>
            </w:pPr>
          </w:p>
        </w:tc>
      </w:tr>
      <w:tr w:rsidR="00B91FB7" w:rsidRPr="008C2835" w:rsidTr="00B30467">
        <w:trPr>
          <w:trHeight w:val="500"/>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rsidR="00B91FB7" w:rsidRPr="008C2835" w:rsidRDefault="00B91FB7" w:rsidP="00F55487">
            <w:pPr>
              <w:widowControl w:val="0"/>
              <w:jc w:val="both"/>
              <w:rPr>
                <w:rFonts w:ascii="Liberation Serif" w:hAnsi="Liberation Serif"/>
                <w:color w:val="000000" w:themeColor="text1"/>
              </w:rPr>
            </w:pPr>
            <w:r w:rsidRPr="008C2835">
              <w:rPr>
                <w:rFonts w:ascii="Liberation Serif" w:hAnsi="Liberation Serif"/>
                <w:color w:val="000000" w:themeColor="text1"/>
              </w:rPr>
              <w:t>БИК банка</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B91FB7" w:rsidRPr="008C2835" w:rsidRDefault="00B91FB7" w:rsidP="00F55487">
            <w:pPr>
              <w:widowControl w:val="0"/>
              <w:jc w:val="both"/>
              <w:rPr>
                <w:rFonts w:ascii="Liberation Serif" w:hAnsi="Liberation Serif"/>
                <w:color w:val="000000" w:themeColor="text1"/>
              </w:rPr>
            </w:pPr>
          </w:p>
        </w:tc>
      </w:tr>
    </w:tbl>
    <w:p w:rsidR="00B91FB7" w:rsidRPr="008C2835" w:rsidRDefault="00B91FB7" w:rsidP="00F55487">
      <w:pPr>
        <w:ind w:firstLine="540"/>
        <w:jc w:val="both"/>
        <w:rPr>
          <w:rFonts w:ascii="Liberation Serif" w:eastAsia="Calibri" w:hAnsi="Liberation Serif"/>
          <w:color w:val="000000" w:themeColor="text1"/>
        </w:rPr>
      </w:pPr>
    </w:p>
    <w:p w:rsidR="00B91FB7" w:rsidRPr="008C2835" w:rsidRDefault="00B91FB7" w:rsidP="00F55487">
      <w:pPr>
        <w:ind w:firstLine="540"/>
        <w:jc w:val="both"/>
        <w:rPr>
          <w:rFonts w:ascii="Liberation Serif" w:eastAsia="Calibri" w:hAnsi="Liberation Serif"/>
          <w:color w:val="000000" w:themeColor="text1"/>
        </w:rPr>
      </w:pPr>
      <w:r w:rsidRPr="008C2835">
        <w:rPr>
          <w:rFonts w:ascii="Liberation Serif" w:eastAsia="Calibri" w:hAnsi="Liberation Serif"/>
          <w:color w:val="000000" w:themeColor="text1"/>
        </w:rPr>
        <w:t>К настоящей заявке прилагаются следующие документы:</w:t>
      </w:r>
    </w:p>
    <w:p w:rsidR="00B91FB7" w:rsidRPr="008C2835" w:rsidRDefault="00B91FB7" w:rsidP="00F55487">
      <w:pPr>
        <w:jc w:val="both"/>
        <w:rPr>
          <w:rFonts w:ascii="Liberation Serif" w:eastAsia="Calibri" w:hAnsi="Liberation Serif"/>
          <w:color w:val="000000" w:themeColor="text1"/>
        </w:rPr>
      </w:pPr>
    </w:p>
    <w:tbl>
      <w:tblPr>
        <w:tblW w:w="9351" w:type="dxa"/>
        <w:tblLayout w:type="fixed"/>
        <w:tblCellMar>
          <w:top w:w="102" w:type="dxa"/>
          <w:left w:w="62" w:type="dxa"/>
          <w:bottom w:w="102" w:type="dxa"/>
          <w:right w:w="62" w:type="dxa"/>
        </w:tblCellMar>
        <w:tblLook w:val="0000" w:firstRow="0" w:lastRow="0" w:firstColumn="0" w:lastColumn="0" w:noHBand="0" w:noVBand="0"/>
      </w:tblPr>
      <w:tblGrid>
        <w:gridCol w:w="566"/>
        <w:gridCol w:w="6009"/>
        <w:gridCol w:w="2776"/>
      </w:tblGrid>
      <w:tr w:rsidR="008C2835" w:rsidRPr="008C2835" w:rsidTr="00BA16BB">
        <w:trPr>
          <w:trHeight w:val="510"/>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B91FB7" w:rsidRPr="008C2835" w:rsidRDefault="00B91FB7" w:rsidP="00F55487">
            <w:pPr>
              <w:jc w:val="both"/>
              <w:rPr>
                <w:rFonts w:ascii="Liberation Serif" w:eastAsia="Calibri" w:hAnsi="Liberation Serif"/>
                <w:color w:val="000000" w:themeColor="text1"/>
              </w:rPr>
            </w:pPr>
            <w:r w:rsidRPr="008C2835">
              <w:rPr>
                <w:rFonts w:ascii="Liberation Serif" w:eastAsia="Calibri" w:hAnsi="Liberation Serif"/>
                <w:color w:val="000000" w:themeColor="text1"/>
              </w:rPr>
              <w:t>N п/п</w:t>
            </w:r>
          </w:p>
        </w:tc>
        <w:tc>
          <w:tcPr>
            <w:tcW w:w="6009" w:type="dxa"/>
            <w:tcBorders>
              <w:top w:val="single" w:sz="4" w:space="0" w:color="000000"/>
              <w:left w:val="single" w:sz="4" w:space="0" w:color="000000"/>
              <w:bottom w:val="single" w:sz="4" w:space="0" w:color="000000"/>
              <w:right w:val="single" w:sz="4" w:space="0" w:color="000000"/>
            </w:tcBorders>
            <w:shd w:val="clear" w:color="auto" w:fill="auto"/>
          </w:tcPr>
          <w:p w:rsidR="00B91FB7" w:rsidRPr="008C2835" w:rsidRDefault="00B91FB7" w:rsidP="00F55487">
            <w:pPr>
              <w:jc w:val="both"/>
              <w:rPr>
                <w:rFonts w:ascii="Liberation Serif" w:eastAsia="Calibri" w:hAnsi="Liberation Serif"/>
                <w:color w:val="000000" w:themeColor="text1"/>
              </w:rPr>
            </w:pPr>
            <w:r w:rsidRPr="008C2835">
              <w:rPr>
                <w:rFonts w:ascii="Liberation Serif" w:eastAsia="Calibri" w:hAnsi="Liberation Serif"/>
                <w:color w:val="000000" w:themeColor="text1"/>
              </w:rPr>
              <w:t>Наименование документа</w:t>
            </w:r>
          </w:p>
        </w:tc>
        <w:tc>
          <w:tcPr>
            <w:tcW w:w="2776" w:type="dxa"/>
            <w:tcBorders>
              <w:top w:val="single" w:sz="4" w:space="0" w:color="000000"/>
              <w:left w:val="single" w:sz="4" w:space="0" w:color="000000"/>
              <w:bottom w:val="single" w:sz="4" w:space="0" w:color="000000"/>
              <w:right w:val="single" w:sz="4" w:space="0" w:color="000000"/>
            </w:tcBorders>
            <w:shd w:val="clear" w:color="auto" w:fill="auto"/>
          </w:tcPr>
          <w:p w:rsidR="00B91FB7" w:rsidRPr="008C2835" w:rsidRDefault="00B91FB7" w:rsidP="00F55487">
            <w:pPr>
              <w:jc w:val="both"/>
              <w:rPr>
                <w:rFonts w:ascii="Liberation Serif" w:eastAsia="Calibri" w:hAnsi="Liberation Serif"/>
                <w:color w:val="000000" w:themeColor="text1"/>
              </w:rPr>
            </w:pPr>
            <w:r w:rsidRPr="008C2835">
              <w:rPr>
                <w:rFonts w:ascii="Liberation Serif" w:eastAsia="Calibri" w:hAnsi="Liberation Serif"/>
                <w:color w:val="000000" w:themeColor="text1"/>
              </w:rPr>
              <w:t>Количество листов</w:t>
            </w:r>
          </w:p>
        </w:tc>
      </w:tr>
      <w:tr w:rsidR="008C2835" w:rsidRPr="008C2835" w:rsidTr="00BA16BB">
        <w:trPr>
          <w:trHeight w:val="367"/>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B91FB7" w:rsidRPr="008C2835" w:rsidRDefault="00B91FB7" w:rsidP="00F55487">
            <w:pPr>
              <w:jc w:val="both"/>
              <w:rPr>
                <w:rFonts w:ascii="Liberation Serif" w:eastAsia="Calibri" w:hAnsi="Liberation Serif"/>
                <w:color w:val="000000" w:themeColor="text1"/>
              </w:rPr>
            </w:pPr>
            <w:r w:rsidRPr="008C2835">
              <w:rPr>
                <w:rFonts w:ascii="Liberation Serif" w:eastAsia="Calibri" w:hAnsi="Liberation Serif"/>
                <w:color w:val="000000" w:themeColor="text1"/>
              </w:rPr>
              <w:t>1.</w:t>
            </w:r>
          </w:p>
        </w:tc>
        <w:tc>
          <w:tcPr>
            <w:tcW w:w="6009" w:type="dxa"/>
            <w:tcBorders>
              <w:top w:val="single" w:sz="4" w:space="0" w:color="000000"/>
              <w:left w:val="single" w:sz="4" w:space="0" w:color="000000"/>
              <w:bottom w:val="single" w:sz="4" w:space="0" w:color="000000"/>
              <w:right w:val="single" w:sz="4" w:space="0" w:color="000000"/>
            </w:tcBorders>
            <w:shd w:val="clear" w:color="auto" w:fill="auto"/>
          </w:tcPr>
          <w:p w:rsidR="00B30467" w:rsidRPr="008C2835" w:rsidRDefault="00AA0549" w:rsidP="00F55487">
            <w:pPr>
              <w:jc w:val="both"/>
              <w:rPr>
                <w:rFonts w:ascii="Liberation Serif" w:eastAsia="Calibri" w:hAnsi="Liberation Serif"/>
                <w:color w:val="000000" w:themeColor="text1"/>
              </w:rPr>
            </w:pPr>
            <w:r w:rsidRPr="008C2835">
              <w:rPr>
                <w:rFonts w:ascii="Liberation Serif" w:eastAsia="Calibri" w:hAnsi="Liberation Serif"/>
                <w:color w:val="000000" w:themeColor="text1"/>
              </w:rPr>
              <w:t>Выписка и Единого государственного реестра юридических лиц</w:t>
            </w:r>
          </w:p>
        </w:tc>
        <w:tc>
          <w:tcPr>
            <w:tcW w:w="2776" w:type="dxa"/>
            <w:tcBorders>
              <w:top w:val="single" w:sz="4" w:space="0" w:color="000000"/>
              <w:left w:val="single" w:sz="4" w:space="0" w:color="000000"/>
              <w:bottom w:val="single" w:sz="4" w:space="0" w:color="000000"/>
              <w:right w:val="single" w:sz="4" w:space="0" w:color="000000"/>
            </w:tcBorders>
            <w:shd w:val="clear" w:color="auto" w:fill="auto"/>
          </w:tcPr>
          <w:p w:rsidR="00B91FB7" w:rsidRPr="008C2835" w:rsidRDefault="00B91FB7" w:rsidP="00F55487">
            <w:pPr>
              <w:jc w:val="both"/>
              <w:rPr>
                <w:rFonts w:ascii="Liberation Serif" w:eastAsia="Calibri" w:hAnsi="Liberation Serif"/>
                <w:color w:val="000000" w:themeColor="text1"/>
              </w:rPr>
            </w:pPr>
          </w:p>
        </w:tc>
      </w:tr>
      <w:tr w:rsidR="008C2835" w:rsidRPr="008C2835" w:rsidTr="00BA16BB">
        <w:trPr>
          <w:trHeight w:val="205"/>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B91FB7" w:rsidRPr="008C2835" w:rsidRDefault="00B91FB7" w:rsidP="00F55487">
            <w:pPr>
              <w:jc w:val="both"/>
              <w:rPr>
                <w:rFonts w:ascii="Liberation Serif" w:eastAsia="Calibri" w:hAnsi="Liberation Serif"/>
                <w:color w:val="000000" w:themeColor="text1"/>
              </w:rPr>
            </w:pPr>
            <w:r w:rsidRPr="008C2835">
              <w:rPr>
                <w:rFonts w:ascii="Liberation Serif" w:eastAsia="Calibri" w:hAnsi="Liberation Serif"/>
                <w:color w:val="000000" w:themeColor="text1"/>
              </w:rPr>
              <w:t>2.</w:t>
            </w:r>
          </w:p>
        </w:tc>
        <w:tc>
          <w:tcPr>
            <w:tcW w:w="6009" w:type="dxa"/>
            <w:tcBorders>
              <w:top w:val="single" w:sz="4" w:space="0" w:color="000000"/>
              <w:left w:val="single" w:sz="4" w:space="0" w:color="000000"/>
              <w:bottom w:val="single" w:sz="4" w:space="0" w:color="000000"/>
              <w:right w:val="single" w:sz="4" w:space="0" w:color="000000"/>
            </w:tcBorders>
            <w:shd w:val="clear" w:color="auto" w:fill="auto"/>
          </w:tcPr>
          <w:p w:rsidR="00B91FB7" w:rsidRPr="008C2835" w:rsidRDefault="00AA0549" w:rsidP="00F55487">
            <w:pPr>
              <w:jc w:val="both"/>
              <w:rPr>
                <w:rFonts w:ascii="Liberation Serif" w:eastAsia="Calibri" w:hAnsi="Liberation Serif"/>
                <w:color w:val="000000" w:themeColor="text1"/>
              </w:rPr>
            </w:pPr>
            <w:r w:rsidRPr="008C2835">
              <w:rPr>
                <w:rFonts w:ascii="Liberation Serif" w:eastAsia="Calibri" w:hAnsi="Liberation Serif"/>
                <w:color w:val="000000" w:themeColor="text1"/>
              </w:rPr>
              <w:t>Выписка из реестра общественных объединений пожарной охраны Свердловской области</w:t>
            </w:r>
          </w:p>
        </w:tc>
        <w:tc>
          <w:tcPr>
            <w:tcW w:w="2776" w:type="dxa"/>
            <w:tcBorders>
              <w:top w:val="single" w:sz="4" w:space="0" w:color="000000"/>
              <w:left w:val="single" w:sz="4" w:space="0" w:color="000000"/>
              <w:bottom w:val="single" w:sz="4" w:space="0" w:color="000000"/>
              <w:right w:val="single" w:sz="4" w:space="0" w:color="000000"/>
            </w:tcBorders>
            <w:shd w:val="clear" w:color="auto" w:fill="auto"/>
          </w:tcPr>
          <w:p w:rsidR="00B91FB7" w:rsidRPr="008C2835" w:rsidRDefault="00B91FB7" w:rsidP="00F55487">
            <w:pPr>
              <w:jc w:val="both"/>
              <w:rPr>
                <w:rFonts w:ascii="Liberation Serif" w:eastAsia="Calibri" w:hAnsi="Liberation Serif"/>
                <w:color w:val="000000" w:themeColor="text1"/>
              </w:rPr>
            </w:pPr>
          </w:p>
        </w:tc>
      </w:tr>
      <w:tr w:rsidR="008C2835" w:rsidRPr="008C2835" w:rsidTr="00BA16BB">
        <w:trPr>
          <w:trHeight w:val="383"/>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B91FB7" w:rsidRPr="008C2835" w:rsidRDefault="00B91FB7" w:rsidP="00F55487">
            <w:pPr>
              <w:jc w:val="both"/>
              <w:rPr>
                <w:rFonts w:ascii="Liberation Serif" w:eastAsia="Calibri" w:hAnsi="Liberation Serif"/>
                <w:color w:val="000000" w:themeColor="text1"/>
              </w:rPr>
            </w:pPr>
            <w:r w:rsidRPr="008C2835">
              <w:rPr>
                <w:rFonts w:ascii="Liberation Serif" w:eastAsia="Calibri" w:hAnsi="Liberation Serif"/>
                <w:color w:val="000000" w:themeColor="text1"/>
              </w:rPr>
              <w:t>3.</w:t>
            </w:r>
          </w:p>
        </w:tc>
        <w:tc>
          <w:tcPr>
            <w:tcW w:w="6009" w:type="dxa"/>
            <w:tcBorders>
              <w:top w:val="single" w:sz="4" w:space="0" w:color="000000"/>
              <w:left w:val="single" w:sz="4" w:space="0" w:color="000000"/>
              <w:bottom w:val="single" w:sz="4" w:space="0" w:color="000000"/>
              <w:right w:val="single" w:sz="4" w:space="0" w:color="000000"/>
            </w:tcBorders>
            <w:shd w:val="clear" w:color="auto" w:fill="auto"/>
          </w:tcPr>
          <w:p w:rsidR="00B91FB7" w:rsidRPr="008C2835" w:rsidRDefault="00AA0549" w:rsidP="00F55487">
            <w:pPr>
              <w:jc w:val="both"/>
              <w:rPr>
                <w:rFonts w:ascii="Liberation Serif" w:eastAsia="Calibri" w:hAnsi="Liberation Serif"/>
                <w:color w:val="000000" w:themeColor="text1"/>
              </w:rPr>
            </w:pPr>
            <w:r w:rsidRPr="008C2835">
              <w:rPr>
                <w:rFonts w:ascii="Liberation Serif" w:eastAsia="Calibri" w:hAnsi="Liberation Serif"/>
                <w:color w:val="000000" w:themeColor="text1"/>
              </w:rPr>
              <w:t>Выписка из реестра добровольных пожарных Свердловской области</w:t>
            </w:r>
          </w:p>
        </w:tc>
        <w:tc>
          <w:tcPr>
            <w:tcW w:w="2776" w:type="dxa"/>
            <w:tcBorders>
              <w:top w:val="single" w:sz="4" w:space="0" w:color="000000"/>
              <w:left w:val="single" w:sz="4" w:space="0" w:color="000000"/>
              <w:bottom w:val="single" w:sz="4" w:space="0" w:color="000000"/>
              <w:right w:val="single" w:sz="4" w:space="0" w:color="000000"/>
            </w:tcBorders>
            <w:shd w:val="clear" w:color="auto" w:fill="auto"/>
          </w:tcPr>
          <w:p w:rsidR="00B91FB7" w:rsidRPr="008C2835" w:rsidRDefault="00B91FB7" w:rsidP="00F55487">
            <w:pPr>
              <w:jc w:val="both"/>
              <w:rPr>
                <w:rFonts w:ascii="Liberation Serif" w:eastAsia="Calibri" w:hAnsi="Liberation Serif"/>
                <w:color w:val="000000" w:themeColor="text1"/>
              </w:rPr>
            </w:pPr>
          </w:p>
        </w:tc>
      </w:tr>
      <w:tr w:rsidR="008C2835" w:rsidRPr="008C2835" w:rsidTr="00BA16BB">
        <w:trPr>
          <w:trHeight w:val="383"/>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AA0549" w:rsidRPr="008C2835" w:rsidRDefault="00AA0549" w:rsidP="00F55487">
            <w:pPr>
              <w:jc w:val="both"/>
              <w:rPr>
                <w:rFonts w:ascii="Liberation Serif" w:eastAsia="Calibri" w:hAnsi="Liberation Serif"/>
                <w:color w:val="000000" w:themeColor="text1"/>
              </w:rPr>
            </w:pPr>
            <w:r w:rsidRPr="008C2835">
              <w:rPr>
                <w:rFonts w:ascii="Liberation Serif" w:eastAsia="Calibri" w:hAnsi="Liberation Serif"/>
                <w:color w:val="000000" w:themeColor="text1"/>
              </w:rPr>
              <w:t>4.</w:t>
            </w:r>
          </w:p>
        </w:tc>
        <w:tc>
          <w:tcPr>
            <w:tcW w:w="6009" w:type="dxa"/>
            <w:tcBorders>
              <w:top w:val="single" w:sz="4" w:space="0" w:color="000000"/>
              <w:left w:val="single" w:sz="4" w:space="0" w:color="000000"/>
              <w:bottom w:val="single" w:sz="4" w:space="0" w:color="000000"/>
              <w:right w:val="single" w:sz="4" w:space="0" w:color="000000"/>
            </w:tcBorders>
            <w:shd w:val="clear" w:color="auto" w:fill="auto"/>
          </w:tcPr>
          <w:p w:rsidR="00AA0549" w:rsidRPr="008C2835" w:rsidRDefault="00AA0549" w:rsidP="008328EE">
            <w:pPr>
              <w:jc w:val="both"/>
              <w:rPr>
                <w:rFonts w:ascii="Liberation Serif" w:eastAsia="Calibri" w:hAnsi="Liberation Serif"/>
                <w:color w:val="000000" w:themeColor="text1"/>
              </w:rPr>
            </w:pPr>
            <w:r w:rsidRPr="008C2835">
              <w:rPr>
                <w:rFonts w:ascii="Liberation Serif" w:eastAsia="Calibri" w:hAnsi="Liberation Serif"/>
                <w:color w:val="000000" w:themeColor="text1"/>
              </w:rPr>
              <w:t>Копия протокола №</w:t>
            </w:r>
            <w:r w:rsidR="008328EE" w:rsidRPr="008C2835">
              <w:rPr>
                <w:rFonts w:ascii="Liberation Serif" w:eastAsia="Calibri" w:hAnsi="Liberation Serif"/>
                <w:color w:val="000000" w:themeColor="text1"/>
              </w:rPr>
              <w:t>__</w:t>
            </w:r>
            <w:r w:rsidRPr="008C2835">
              <w:rPr>
                <w:rFonts w:ascii="Liberation Serif" w:eastAsia="Calibri" w:hAnsi="Liberation Serif"/>
                <w:color w:val="000000" w:themeColor="text1"/>
              </w:rPr>
              <w:t xml:space="preserve"> от </w:t>
            </w:r>
            <w:r w:rsidR="008328EE" w:rsidRPr="008C2835">
              <w:rPr>
                <w:rFonts w:ascii="Liberation Serif" w:eastAsia="Calibri" w:hAnsi="Liberation Serif"/>
                <w:color w:val="000000" w:themeColor="text1"/>
              </w:rPr>
              <w:t>___</w:t>
            </w:r>
            <w:r w:rsidRPr="008C2835">
              <w:rPr>
                <w:rFonts w:ascii="Liberation Serif" w:eastAsia="Calibri" w:hAnsi="Liberation Serif"/>
                <w:color w:val="000000" w:themeColor="text1"/>
              </w:rPr>
              <w:t>20</w:t>
            </w:r>
            <w:r w:rsidR="008328EE" w:rsidRPr="008C2835">
              <w:rPr>
                <w:rFonts w:ascii="Liberation Serif" w:eastAsia="Calibri" w:hAnsi="Liberation Serif"/>
                <w:color w:val="000000" w:themeColor="text1"/>
              </w:rPr>
              <w:t>__г.</w:t>
            </w:r>
            <w:r w:rsidRPr="008C2835">
              <w:rPr>
                <w:rFonts w:ascii="Liberation Serif" w:eastAsia="Calibri" w:hAnsi="Liberation Serif"/>
                <w:color w:val="000000" w:themeColor="text1"/>
              </w:rPr>
              <w:t xml:space="preserve"> Общего собрания учредителей </w:t>
            </w:r>
            <w:r w:rsidR="008328EE" w:rsidRPr="008C2835">
              <w:rPr>
                <w:rFonts w:ascii="Liberation Serif" w:eastAsia="Calibri" w:hAnsi="Liberation Serif"/>
                <w:color w:val="000000" w:themeColor="text1"/>
              </w:rPr>
              <w:t>о</w:t>
            </w:r>
            <w:r w:rsidRPr="008C2835">
              <w:rPr>
                <w:rFonts w:ascii="Liberation Serif" w:eastAsia="Calibri" w:hAnsi="Liberation Serif"/>
                <w:color w:val="000000" w:themeColor="text1"/>
              </w:rPr>
              <w:t xml:space="preserve">бщественного учреждения </w:t>
            </w:r>
            <w:r w:rsidR="008328EE" w:rsidRPr="008C2835">
              <w:rPr>
                <w:rFonts w:ascii="Liberation Serif" w:eastAsia="Calibri" w:hAnsi="Liberation Serif"/>
                <w:color w:val="000000" w:themeColor="text1"/>
              </w:rPr>
              <w:t>___________________________________________</w:t>
            </w:r>
          </w:p>
        </w:tc>
        <w:tc>
          <w:tcPr>
            <w:tcW w:w="2776" w:type="dxa"/>
            <w:tcBorders>
              <w:top w:val="single" w:sz="4" w:space="0" w:color="000000"/>
              <w:left w:val="single" w:sz="4" w:space="0" w:color="000000"/>
              <w:bottom w:val="single" w:sz="4" w:space="0" w:color="000000"/>
              <w:right w:val="single" w:sz="4" w:space="0" w:color="000000"/>
            </w:tcBorders>
            <w:shd w:val="clear" w:color="auto" w:fill="auto"/>
          </w:tcPr>
          <w:p w:rsidR="00AA0549" w:rsidRPr="008C2835" w:rsidRDefault="00AA0549" w:rsidP="00F55487">
            <w:pPr>
              <w:jc w:val="both"/>
              <w:rPr>
                <w:rFonts w:ascii="Liberation Serif" w:eastAsia="Calibri" w:hAnsi="Liberation Serif"/>
                <w:color w:val="000000" w:themeColor="text1"/>
              </w:rPr>
            </w:pPr>
          </w:p>
        </w:tc>
      </w:tr>
      <w:tr w:rsidR="008C2835" w:rsidRPr="008C2835" w:rsidTr="00BA16BB">
        <w:trPr>
          <w:trHeight w:val="383"/>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AA0549" w:rsidRPr="008C2835" w:rsidRDefault="00AA0549" w:rsidP="00F55487">
            <w:pPr>
              <w:jc w:val="both"/>
              <w:rPr>
                <w:rFonts w:ascii="Liberation Serif" w:eastAsia="Calibri" w:hAnsi="Liberation Serif"/>
                <w:color w:val="000000" w:themeColor="text1"/>
              </w:rPr>
            </w:pPr>
            <w:r w:rsidRPr="008C2835">
              <w:rPr>
                <w:rFonts w:ascii="Liberation Serif" w:eastAsia="Calibri" w:hAnsi="Liberation Serif"/>
                <w:color w:val="000000" w:themeColor="text1"/>
              </w:rPr>
              <w:t>5.</w:t>
            </w:r>
          </w:p>
        </w:tc>
        <w:tc>
          <w:tcPr>
            <w:tcW w:w="6009" w:type="dxa"/>
            <w:tcBorders>
              <w:top w:val="single" w:sz="4" w:space="0" w:color="000000"/>
              <w:left w:val="single" w:sz="4" w:space="0" w:color="000000"/>
              <w:bottom w:val="single" w:sz="4" w:space="0" w:color="000000"/>
              <w:right w:val="single" w:sz="4" w:space="0" w:color="000000"/>
            </w:tcBorders>
            <w:shd w:val="clear" w:color="auto" w:fill="auto"/>
          </w:tcPr>
          <w:p w:rsidR="00AA0549" w:rsidRPr="008C2835" w:rsidRDefault="00AA0549" w:rsidP="00F55487">
            <w:pPr>
              <w:jc w:val="both"/>
              <w:rPr>
                <w:rFonts w:ascii="Liberation Serif" w:eastAsia="Calibri" w:hAnsi="Liberation Serif"/>
                <w:color w:val="000000" w:themeColor="text1"/>
              </w:rPr>
            </w:pPr>
            <w:r w:rsidRPr="008C2835">
              <w:rPr>
                <w:rFonts w:ascii="Liberation Serif" w:eastAsia="Calibri" w:hAnsi="Liberation Serif"/>
                <w:color w:val="000000" w:themeColor="text1"/>
              </w:rPr>
              <w:t>Копия Устава</w:t>
            </w:r>
          </w:p>
        </w:tc>
        <w:tc>
          <w:tcPr>
            <w:tcW w:w="2776" w:type="dxa"/>
            <w:tcBorders>
              <w:top w:val="single" w:sz="4" w:space="0" w:color="000000"/>
              <w:left w:val="single" w:sz="4" w:space="0" w:color="000000"/>
              <w:bottom w:val="single" w:sz="4" w:space="0" w:color="000000"/>
              <w:right w:val="single" w:sz="4" w:space="0" w:color="000000"/>
            </w:tcBorders>
            <w:shd w:val="clear" w:color="auto" w:fill="auto"/>
          </w:tcPr>
          <w:p w:rsidR="00AA0549" w:rsidRPr="008C2835" w:rsidRDefault="00AA0549" w:rsidP="00F55487">
            <w:pPr>
              <w:jc w:val="both"/>
              <w:rPr>
                <w:rFonts w:ascii="Liberation Serif" w:eastAsia="Calibri" w:hAnsi="Liberation Serif"/>
                <w:color w:val="000000" w:themeColor="text1"/>
              </w:rPr>
            </w:pPr>
          </w:p>
        </w:tc>
      </w:tr>
      <w:tr w:rsidR="008C2835" w:rsidRPr="008C2835" w:rsidTr="00BA16BB">
        <w:trPr>
          <w:trHeight w:val="383"/>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AA0549" w:rsidRPr="008C2835" w:rsidRDefault="00AA0549" w:rsidP="00F55487">
            <w:pPr>
              <w:jc w:val="both"/>
              <w:rPr>
                <w:rFonts w:ascii="Liberation Serif" w:eastAsia="Calibri" w:hAnsi="Liberation Serif"/>
                <w:color w:val="000000" w:themeColor="text1"/>
              </w:rPr>
            </w:pPr>
            <w:r w:rsidRPr="008C2835">
              <w:rPr>
                <w:rFonts w:ascii="Liberation Serif" w:eastAsia="Calibri" w:hAnsi="Liberation Serif"/>
                <w:color w:val="000000" w:themeColor="text1"/>
              </w:rPr>
              <w:t>6.</w:t>
            </w:r>
          </w:p>
        </w:tc>
        <w:tc>
          <w:tcPr>
            <w:tcW w:w="6009" w:type="dxa"/>
            <w:tcBorders>
              <w:top w:val="single" w:sz="4" w:space="0" w:color="000000"/>
              <w:left w:val="single" w:sz="4" w:space="0" w:color="000000"/>
              <w:bottom w:val="single" w:sz="4" w:space="0" w:color="000000"/>
              <w:right w:val="single" w:sz="4" w:space="0" w:color="000000"/>
            </w:tcBorders>
            <w:shd w:val="clear" w:color="auto" w:fill="auto"/>
          </w:tcPr>
          <w:p w:rsidR="00AA0549" w:rsidRPr="008C2835" w:rsidRDefault="00AA0549" w:rsidP="00F55487">
            <w:pPr>
              <w:jc w:val="both"/>
              <w:rPr>
                <w:rFonts w:ascii="Liberation Serif" w:eastAsia="Calibri" w:hAnsi="Liberation Serif"/>
                <w:color w:val="000000" w:themeColor="text1"/>
              </w:rPr>
            </w:pPr>
            <w:r w:rsidRPr="008C2835">
              <w:rPr>
                <w:rFonts w:ascii="Liberation Serif" w:eastAsia="Calibri" w:hAnsi="Liberation Serif"/>
                <w:color w:val="000000" w:themeColor="text1"/>
              </w:rPr>
              <w:t xml:space="preserve">Копия Свидетельства о постановке на учет Российской организации в налоговом органе по месту нахождения </w:t>
            </w:r>
            <w:r w:rsidR="001F0CD4" w:rsidRPr="008C2835">
              <w:rPr>
                <w:rFonts w:ascii="Liberation Serif" w:eastAsia="Calibri" w:hAnsi="Liberation Serif"/>
                <w:color w:val="000000" w:themeColor="text1"/>
              </w:rPr>
              <w:t>на территории Российской Федерации</w:t>
            </w:r>
          </w:p>
        </w:tc>
        <w:tc>
          <w:tcPr>
            <w:tcW w:w="2776" w:type="dxa"/>
            <w:tcBorders>
              <w:top w:val="single" w:sz="4" w:space="0" w:color="000000"/>
              <w:left w:val="single" w:sz="4" w:space="0" w:color="000000"/>
              <w:bottom w:val="single" w:sz="4" w:space="0" w:color="000000"/>
              <w:right w:val="single" w:sz="4" w:space="0" w:color="000000"/>
            </w:tcBorders>
            <w:shd w:val="clear" w:color="auto" w:fill="auto"/>
          </w:tcPr>
          <w:p w:rsidR="00AA0549" w:rsidRPr="008C2835" w:rsidRDefault="00AA0549" w:rsidP="00F55487">
            <w:pPr>
              <w:jc w:val="both"/>
              <w:rPr>
                <w:rFonts w:ascii="Liberation Serif" w:eastAsia="Calibri" w:hAnsi="Liberation Serif"/>
                <w:color w:val="000000" w:themeColor="text1"/>
              </w:rPr>
            </w:pPr>
          </w:p>
        </w:tc>
      </w:tr>
      <w:tr w:rsidR="008C2835" w:rsidRPr="008C2835" w:rsidTr="00BA16BB">
        <w:trPr>
          <w:trHeight w:val="383"/>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1F0CD4" w:rsidRPr="008C2835" w:rsidRDefault="001F0CD4" w:rsidP="00F55487">
            <w:pPr>
              <w:jc w:val="both"/>
              <w:rPr>
                <w:rFonts w:ascii="Liberation Serif" w:eastAsia="Calibri" w:hAnsi="Liberation Serif"/>
                <w:color w:val="000000" w:themeColor="text1"/>
              </w:rPr>
            </w:pPr>
            <w:r w:rsidRPr="008C2835">
              <w:rPr>
                <w:rFonts w:ascii="Liberation Serif" w:eastAsia="Calibri" w:hAnsi="Liberation Serif"/>
                <w:color w:val="000000" w:themeColor="text1"/>
              </w:rPr>
              <w:t>7</w:t>
            </w:r>
          </w:p>
        </w:tc>
        <w:tc>
          <w:tcPr>
            <w:tcW w:w="6009" w:type="dxa"/>
            <w:tcBorders>
              <w:top w:val="single" w:sz="4" w:space="0" w:color="000000"/>
              <w:left w:val="single" w:sz="4" w:space="0" w:color="000000"/>
              <w:bottom w:val="single" w:sz="4" w:space="0" w:color="000000"/>
              <w:right w:val="single" w:sz="4" w:space="0" w:color="000000"/>
            </w:tcBorders>
            <w:shd w:val="clear" w:color="auto" w:fill="auto"/>
          </w:tcPr>
          <w:p w:rsidR="001F0CD4" w:rsidRPr="008C2835" w:rsidRDefault="001F0CD4" w:rsidP="00F55487">
            <w:pPr>
              <w:jc w:val="both"/>
              <w:rPr>
                <w:rFonts w:ascii="Liberation Serif" w:eastAsia="Calibri" w:hAnsi="Liberation Serif"/>
                <w:color w:val="000000" w:themeColor="text1"/>
              </w:rPr>
            </w:pPr>
            <w:r w:rsidRPr="008C2835">
              <w:rPr>
                <w:rFonts w:ascii="Liberation Serif" w:eastAsia="Calibri" w:hAnsi="Liberation Serif"/>
                <w:color w:val="000000" w:themeColor="text1"/>
              </w:rPr>
              <w:t>Копия Свидетельства о государственной регистрации некоммерческой организации</w:t>
            </w:r>
          </w:p>
        </w:tc>
        <w:tc>
          <w:tcPr>
            <w:tcW w:w="2776" w:type="dxa"/>
            <w:tcBorders>
              <w:top w:val="single" w:sz="4" w:space="0" w:color="000000"/>
              <w:left w:val="single" w:sz="4" w:space="0" w:color="000000"/>
              <w:bottom w:val="single" w:sz="4" w:space="0" w:color="000000"/>
              <w:right w:val="single" w:sz="4" w:space="0" w:color="000000"/>
            </w:tcBorders>
            <w:shd w:val="clear" w:color="auto" w:fill="auto"/>
          </w:tcPr>
          <w:p w:rsidR="001F0CD4" w:rsidRPr="008C2835" w:rsidRDefault="001F0CD4" w:rsidP="00F55487">
            <w:pPr>
              <w:jc w:val="both"/>
              <w:rPr>
                <w:rFonts w:ascii="Liberation Serif" w:eastAsia="Calibri" w:hAnsi="Liberation Serif"/>
                <w:color w:val="000000" w:themeColor="text1"/>
              </w:rPr>
            </w:pPr>
          </w:p>
        </w:tc>
      </w:tr>
      <w:tr w:rsidR="001F0CD4" w:rsidRPr="008C2835" w:rsidTr="00BA16BB">
        <w:trPr>
          <w:trHeight w:val="383"/>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1F0CD4" w:rsidRPr="008C2835" w:rsidRDefault="001F0CD4" w:rsidP="00F55487">
            <w:pPr>
              <w:jc w:val="both"/>
              <w:rPr>
                <w:rFonts w:ascii="Liberation Serif" w:eastAsia="Calibri" w:hAnsi="Liberation Serif"/>
                <w:color w:val="000000" w:themeColor="text1"/>
              </w:rPr>
            </w:pPr>
          </w:p>
        </w:tc>
        <w:tc>
          <w:tcPr>
            <w:tcW w:w="6009" w:type="dxa"/>
            <w:tcBorders>
              <w:top w:val="single" w:sz="4" w:space="0" w:color="000000"/>
              <w:left w:val="single" w:sz="4" w:space="0" w:color="000000"/>
              <w:bottom w:val="single" w:sz="4" w:space="0" w:color="000000"/>
              <w:right w:val="single" w:sz="4" w:space="0" w:color="000000"/>
            </w:tcBorders>
            <w:shd w:val="clear" w:color="auto" w:fill="auto"/>
          </w:tcPr>
          <w:p w:rsidR="001F0CD4" w:rsidRPr="008C2835" w:rsidRDefault="001F0CD4" w:rsidP="00F55487">
            <w:pPr>
              <w:jc w:val="both"/>
              <w:rPr>
                <w:rFonts w:ascii="Liberation Serif" w:eastAsia="Calibri" w:hAnsi="Liberation Serif"/>
                <w:color w:val="000000" w:themeColor="text1"/>
              </w:rPr>
            </w:pPr>
          </w:p>
        </w:tc>
        <w:tc>
          <w:tcPr>
            <w:tcW w:w="2776" w:type="dxa"/>
            <w:tcBorders>
              <w:top w:val="single" w:sz="4" w:space="0" w:color="000000"/>
              <w:left w:val="single" w:sz="4" w:space="0" w:color="000000"/>
              <w:bottom w:val="single" w:sz="4" w:space="0" w:color="000000"/>
              <w:right w:val="single" w:sz="4" w:space="0" w:color="000000"/>
            </w:tcBorders>
            <w:shd w:val="clear" w:color="auto" w:fill="auto"/>
          </w:tcPr>
          <w:p w:rsidR="001F0CD4" w:rsidRPr="008C2835" w:rsidRDefault="001F0CD4" w:rsidP="00F55487">
            <w:pPr>
              <w:jc w:val="both"/>
              <w:rPr>
                <w:rFonts w:ascii="Liberation Serif" w:eastAsia="Calibri" w:hAnsi="Liberation Serif"/>
                <w:color w:val="000000" w:themeColor="text1"/>
              </w:rPr>
            </w:pPr>
          </w:p>
        </w:tc>
      </w:tr>
    </w:tbl>
    <w:p w:rsidR="00B91FB7" w:rsidRPr="008C2835" w:rsidRDefault="00B91FB7" w:rsidP="00F55487">
      <w:pPr>
        <w:widowControl w:val="0"/>
        <w:jc w:val="both"/>
        <w:rPr>
          <w:rFonts w:ascii="Liberation Serif" w:hAnsi="Liberation Serif"/>
          <w:color w:val="000000" w:themeColor="text1"/>
        </w:rPr>
      </w:pPr>
    </w:p>
    <w:p w:rsidR="00B91FB7" w:rsidRPr="008C2835" w:rsidRDefault="00B91FB7" w:rsidP="00F55487">
      <w:pPr>
        <w:widowControl w:val="0"/>
        <w:jc w:val="both"/>
        <w:rPr>
          <w:rFonts w:ascii="Liberation Serif" w:hAnsi="Liberation Serif"/>
          <w:color w:val="000000" w:themeColor="text1"/>
        </w:rPr>
      </w:pPr>
      <w:r w:rsidRPr="008C2835">
        <w:rPr>
          <w:rFonts w:ascii="Liberation Serif" w:hAnsi="Liberation Serif"/>
          <w:color w:val="000000" w:themeColor="text1"/>
        </w:rPr>
        <w:t>Руководитель:</w:t>
      </w:r>
    </w:p>
    <w:p w:rsidR="00B91FB7" w:rsidRPr="008C2835" w:rsidRDefault="00B91FB7" w:rsidP="00F55487">
      <w:pPr>
        <w:widowControl w:val="0"/>
        <w:jc w:val="both"/>
        <w:rPr>
          <w:rFonts w:ascii="Liberation Serif" w:hAnsi="Liberation Serif"/>
          <w:color w:val="000000" w:themeColor="text1"/>
        </w:rPr>
      </w:pPr>
    </w:p>
    <w:p w:rsidR="00B91FB7" w:rsidRPr="008C2835" w:rsidRDefault="00B91FB7" w:rsidP="00F55487">
      <w:pPr>
        <w:widowControl w:val="0"/>
        <w:jc w:val="both"/>
        <w:rPr>
          <w:rFonts w:ascii="Liberation Serif" w:hAnsi="Liberation Serif"/>
          <w:color w:val="000000" w:themeColor="text1"/>
        </w:rPr>
      </w:pPr>
      <w:r w:rsidRPr="008C2835">
        <w:rPr>
          <w:rFonts w:ascii="Liberation Serif" w:hAnsi="Liberation Serif"/>
          <w:color w:val="000000" w:themeColor="text1"/>
        </w:rPr>
        <w:t>Главный бухгалтер:</w:t>
      </w:r>
    </w:p>
    <w:p w:rsidR="00B91FB7" w:rsidRPr="008C2835" w:rsidRDefault="00B91FB7" w:rsidP="00F55487">
      <w:pPr>
        <w:widowControl w:val="0"/>
        <w:jc w:val="both"/>
        <w:rPr>
          <w:rFonts w:ascii="Liberation Serif" w:hAnsi="Liberation Serif"/>
          <w:color w:val="000000" w:themeColor="text1"/>
        </w:rPr>
      </w:pPr>
    </w:p>
    <w:p w:rsidR="00B91FB7" w:rsidRPr="008C2835" w:rsidRDefault="00B91FB7" w:rsidP="00F55487">
      <w:pPr>
        <w:widowControl w:val="0"/>
        <w:jc w:val="both"/>
        <w:rPr>
          <w:rFonts w:ascii="Liberation Serif" w:hAnsi="Liberation Serif"/>
          <w:color w:val="000000" w:themeColor="text1"/>
        </w:rPr>
      </w:pPr>
      <w:r w:rsidRPr="008C2835">
        <w:rPr>
          <w:rFonts w:ascii="Liberation Serif" w:hAnsi="Liberation Serif"/>
          <w:color w:val="000000" w:themeColor="text1"/>
        </w:rPr>
        <w:t>Дата</w:t>
      </w:r>
    </w:p>
    <w:p w:rsidR="00BA16BB" w:rsidRPr="008C2835" w:rsidRDefault="00BA16BB" w:rsidP="00F55487">
      <w:pPr>
        <w:widowControl w:val="0"/>
        <w:jc w:val="both"/>
        <w:rPr>
          <w:rFonts w:ascii="Liberation Serif" w:hAnsi="Liberation Serif"/>
          <w:color w:val="000000" w:themeColor="text1"/>
        </w:rPr>
      </w:pPr>
    </w:p>
    <w:p w:rsidR="00B91FB7" w:rsidRPr="008C2835" w:rsidRDefault="00B91FB7" w:rsidP="00F55487">
      <w:pPr>
        <w:jc w:val="both"/>
        <w:rPr>
          <w:rFonts w:ascii="Liberation Serif" w:hAnsi="Liberation Serif"/>
          <w:color w:val="000000" w:themeColor="text1"/>
        </w:rPr>
      </w:pPr>
      <w:r w:rsidRPr="008C2835">
        <w:rPr>
          <w:rFonts w:ascii="Liberation Serif" w:hAnsi="Liberation Serif"/>
          <w:color w:val="000000" w:themeColor="text1"/>
        </w:rPr>
        <w:t>М.П.</w:t>
      </w:r>
    </w:p>
    <w:p w:rsidR="00BA16BB" w:rsidRPr="008C2835" w:rsidRDefault="00BA16BB" w:rsidP="00F55487">
      <w:pPr>
        <w:widowControl w:val="0"/>
        <w:ind w:left="5245"/>
        <w:jc w:val="both"/>
        <w:rPr>
          <w:rFonts w:ascii="Liberation Serif" w:hAnsi="Liberation Serif"/>
          <w:color w:val="000000" w:themeColor="text1"/>
        </w:rPr>
      </w:pPr>
    </w:p>
    <w:p w:rsidR="00EF728C" w:rsidRPr="008C2835" w:rsidRDefault="00EF728C" w:rsidP="00F55487">
      <w:pPr>
        <w:widowControl w:val="0"/>
        <w:ind w:left="5245"/>
        <w:jc w:val="both"/>
        <w:rPr>
          <w:rFonts w:ascii="Liberation Serif" w:hAnsi="Liberation Serif"/>
          <w:color w:val="000000" w:themeColor="text1"/>
        </w:rPr>
      </w:pPr>
    </w:p>
    <w:bookmarkEnd w:id="4"/>
    <w:p w:rsidR="00A303D8" w:rsidRPr="008C2835" w:rsidRDefault="00A303D8" w:rsidP="00F55487">
      <w:pPr>
        <w:widowControl w:val="0"/>
        <w:ind w:left="5245"/>
        <w:jc w:val="both"/>
        <w:rPr>
          <w:rFonts w:ascii="Liberation Serif" w:hAnsi="Liberation Serif"/>
          <w:color w:val="000000" w:themeColor="text1"/>
        </w:rPr>
      </w:pPr>
      <w:r w:rsidRPr="008C2835">
        <w:rPr>
          <w:rFonts w:ascii="Liberation Serif" w:hAnsi="Liberation Serif"/>
          <w:color w:val="000000" w:themeColor="text1"/>
        </w:rPr>
        <w:lastRenderedPageBreak/>
        <w:t>Приложение 2</w:t>
      </w:r>
    </w:p>
    <w:p w:rsidR="00A303D8" w:rsidRPr="008C2835" w:rsidRDefault="00A303D8" w:rsidP="00F55487">
      <w:pPr>
        <w:widowControl w:val="0"/>
        <w:ind w:left="5245"/>
        <w:jc w:val="both"/>
        <w:rPr>
          <w:rFonts w:ascii="Liberation Serif" w:hAnsi="Liberation Serif"/>
          <w:color w:val="000000" w:themeColor="text1"/>
        </w:rPr>
      </w:pPr>
      <w:r w:rsidRPr="008C2835">
        <w:rPr>
          <w:rFonts w:ascii="Liberation Serif" w:hAnsi="Liberation Serif"/>
          <w:color w:val="000000" w:themeColor="text1"/>
        </w:rPr>
        <w:t xml:space="preserve">к Порядку предоставления субсидий из бюджета </w:t>
      </w:r>
      <w:r w:rsidR="009C0FCE"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на оказание поддержки общественным объединениям пожарной охраны</w:t>
      </w:r>
      <w:r w:rsidR="00EF5CDB" w:rsidRPr="008C2835">
        <w:rPr>
          <w:rFonts w:ascii="Liberation Serif" w:hAnsi="Liberation Serif"/>
          <w:color w:val="000000" w:themeColor="text1"/>
        </w:rPr>
        <w:t xml:space="preserve"> </w:t>
      </w:r>
    </w:p>
    <w:p w:rsidR="00A303D8" w:rsidRPr="008C2835" w:rsidRDefault="00A303D8" w:rsidP="00F55487">
      <w:pPr>
        <w:widowControl w:val="0"/>
        <w:jc w:val="both"/>
        <w:rPr>
          <w:rFonts w:ascii="Liberation Serif" w:hAnsi="Liberation Serif"/>
          <w:color w:val="000000" w:themeColor="text1"/>
        </w:rPr>
      </w:pPr>
    </w:p>
    <w:p w:rsidR="00A303D8" w:rsidRPr="008C2835" w:rsidRDefault="00A303D8" w:rsidP="00F55487">
      <w:pPr>
        <w:widowControl w:val="0"/>
        <w:jc w:val="center"/>
        <w:rPr>
          <w:rFonts w:ascii="Liberation Serif" w:hAnsi="Liberation Serif"/>
          <w:color w:val="000000" w:themeColor="text1"/>
        </w:rPr>
      </w:pPr>
      <w:bookmarkStart w:id="5" w:name="_Hlk521410571"/>
      <w:r w:rsidRPr="008C2835">
        <w:rPr>
          <w:rFonts w:ascii="Liberation Serif" w:hAnsi="Liberation Serif"/>
          <w:color w:val="000000" w:themeColor="text1"/>
        </w:rPr>
        <w:t>Соглашение №________</w:t>
      </w:r>
    </w:p>
    <w:p w:rsidR="00191BCD" w:rsidRPr="008C2835" w:rsidRDefault="00A303D8" w:rsidP="00F55487">
      <w:pPr>
        <w:widowControl w:val="0"/>
        <w:jc w:val="center"/>
        <w:rPr>
          <w:rFonts w:ascii="Liberation Serif" w:hAnsi="Liberation Serif"/>
          <w:color w:val="000000" w:themeColor="text1"/>
        </w:rPr>
      </w:pPr>
      <w:r w:rsidRPr="008C2835">
        <w:rPr>
          <w:rFonts w:ascii="Liberation Serif" w:hAnsi="Liberation Serif"/>
          <w:color w:val="000000" w:themeColor="text1"/>
        </w:rPr>
        <w:t xml:space="preserve">о предоставлении субсидии из бюджета </w:t>
      </w:r>
      <w:r w:rsidR="009C0FCE"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на оказание поддержки общественным объединениям пожарной охраны</w:t>
      </w:r>
      <w:r w:rsidR="00DC22F1" w:rsidRPr="008C2835">
        <w:rPr>
          <w:rFonts w:ascii="Liberation Serif" w:hAnsi="Liberation Serif"/>
          <w:color w:val="000000" w:themeColor="text1"/>
        </w:rPr>
        <w:t xml:space="preserve"> </w:t>
      </w:r>
    </w:p>
    <w:p w:rsidR="00A303D8" w:rsidRPr="008C2835" w:rsidRDefault="00DC22F1" w:rsidP="00F55487">
      <w:pPr>
        <w:widowControl w:val="0"/>
        <w:jc w:val="center"/>
        <w:rPr>
          <w:rFonts w:ascii="Liberation Serif" w:hAnsi="Liberation Serif"/>
          <w:color w:val="000000" w:themeColor="text1"/>
        </w:rPr>
      </w:pPr>
      <w:r w:rsidRPr="008C2835">
        <w:rPr>
          <w:rFonts w:ascii="Liberation Serif" w:hAnsi="Liberation Serif"/>
          <w:color w:val="000000" w:themeColor="text1"/>
        </w:rPr>
        <w:t>на 20</w:t>
      </w:r>
      <w:r w:rsidR="00F55487" w:rsidRPr="008C2835">
        <w:rPr>
          <w:rFonts w:ascii="Liberation Serif" w:hAnsi="Liberation Serif"/>
          <w:color w:val="000000" w:themeColor="text1"/>
        </w:rPr>
        <w:t>__</w:t>
      </w:r>
      <w:r w:rsidRPr="008C2835">
        <w:rPr>
          <w:rFonts w:ascii="Liberation Serif" w:hAnsi="Liberation Serif"/>
          <w:color w:val="000000" w:themeColor="text1"/>
        </w:rPr>
        <w:t xml:space="preserve"> </w:t>
      </w:r>
      <w:r w:rsidR="008328EE" w:rsidRPr="008C2835">
        <w:rPr>
          <w:rFonts w:ascii="Liberation Serif" w:hAnsi="Liberation Serif"/>
          <w:color w:val="000000" w:themeColor="text1"/>
        </w:rPr>
        <w:t xml:space="preserve">год </w:t>
      </w:r>
      <w:r w:rsidRPr="008C2835">
        <w:rPr>
          <w:rFonts w:ascii="Liberation Serif" w:hAnsi="Liberation Serif"/>
          <w:color w:val="000000" w:themeColor="text1"/>
        </w:rPr>
        <w:t>и плановый 20</w:t>
      </w:r>
      <w:r w:rsidR="00F55487" w:rsidRPr="008C2835">
        <w:rPr>
          <w:rFonts w:ascii="Liberation Serif" w:hAnsi="Liberation Serif"/>
          <w:color w:val="000000" w:themeColor="text1"/>
        </w:rPr>
        <w:t>__</w:t>
      </w:r>
      <w:r w:rsidRPr="008C2835">
        <w:rPr>
          <w:rFonts w:ascii="Liberation Serif" w:hAnsi="Liberation Serif"/>
          <w:color w:val="000000" w:themeColor="text1"/>
        </w:rPr>
        <w:t xml:space="preserve"> год</w:t>
      </w:r>
    </w:p>
    <w:p w:rsidR="00A303D8" w:rsidRPr="008C2835" w:rsidRDefault="00A303D8" w:rsidP="00F55487">
      <w:pPr>
        <w:widowControl w:val="0"/>
        <w:jc w:val="both"/>
        <w:rPr>
          <w:rFonts w:ascii="Liberation Serif" w:hAnsi="Liberation Serif"/>
          <w:i/>
          <w:color w:val="000000" w:themeColor="text1"/>
        </w:rPr>
      </w:pPr>
    </w:p>
    <w:p w:rsidR="00A303D8" w:rsidRPr="008C2835" w:rsidRDefault="00A303D8" w:rsidP="00F55487">
      <w:pPr>
        <w:widowControl w:val="0"/>
        <w:jc w:val="both"/>
        <w:rPr>
          <w:rFonts w:ascii="Liberation Serif" w:hAnsi="Liberation Serif"/>
          <w:color w:val="000000" w:themeColor="text1"/>
        </w:rPr>
      </w:pPr>
      <w:r w:rsidRPr="008C2835">
        <w:rPr>
          <w:rFonts w:ascii="Liberation Serif" w:hAnsi="Liberation Serif"/>
          <w:color w:val="000000" w:themeColor="text1"/>
        </w:rPr>
        <w:t xml:space="preserve">г. Первоуральск                                                       </w:t>
      </w:r>
      <w:r w:rsidR="00191BCD" w:rsidRPr="008C2835">
        <w:rPr>
          <w:rFonts w:ascii="Liberation Serif" w:hAnsi="Liberation Serif"/>
          <w:color w:val="000000" w:themeColor="text1"/>
        </w:rPr>
        <w:t xml:space="preserve">                      </w:t>
      </w:r>
      <w:proofErr w:type="gramStart"/>
      <w:r w:rsidR="00191BCD" w:rsidRPr="008C2835">
        <w:rPr>
          <w:rFonts w:ascii="Liberation Serif" w:hAnsi="Liberation Serif"/>
          <w:color w:val="000000" w:themeColor="text1"/>
        </w:rPr>
        <w:t xml:space="preserve"> </w:t>
      </w:r>
      <w:r w:rsidR="00EF728C" w:rsidRPr="008C2835">
        <w:rPr>
          <w:rFonts w:ascii="Liberation Serif" w:hAnsi="Liberation Serif"/>
          <w:color w:val="000000" w:themeColor="text1"/>
        </w:rPr>
        <w:t xml:space="preserve">  «</w:t>
      </w:r>
      <w:proofErr w:type="gramEnd"/>
      <w:r w:rsidRPr="008C2835">
        <w:rPr>
          <w:rFonts w:ascii="Liberation Serif" w:hAnsi="Liberation Serif"/>
          <w:color w:val="000000" w:themeColor="text1"/>
        </w:rPr>
        <w:t>___» ____________ 20__ г.</w:t>
      </w:r>
    </w:p>
    <w:p w:rsidR="00A303D8" w:rsidRPr="008C2835" w:rsidRDefault="00A303D8" w:rsidP="00F55487">
      <w:pPr>
        <w:widowControl w:val="0"/>
        <w:jc w:val="both"/>
        <w:rPr>
          <w:rFonts w:ascii="Liberation Serif" w:hAnsi="Liberation Serif"/>
          <w:color w:val="000000" w:themeColor="text1"/>
        </w:rPr>
      </w:pPr>
    </w:p>
    <w:p w:rsidR="00A303D8" w:rsidRPr="008C2835" w:rsidRDefault="00A303D8"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 xml:space="preserve">Администрация </w:t>
      </w:r>
      <w:r w:rsidR="009C0FCE"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именуемая в дальнейшем «Главный распорядитель», в лице Главы </w:t>
      </w:r>
      <w:r w:rsidR="009C0FCE"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________________, действующего на основании Устава с одной стороны, и _________________________________</w:t>
      </w:r>
      <w:r w:rsidR="00ED726B" w:rsidRPr="008C2835">
        <w:rPr>
          <w:rFonts w:ascii="Liberation Serif" w:hAnsi="Liberation Serif"/>
          <w:color w:val="000000" w:themeColor="text1"/>
        </w:rPr>
        <w:t>______, именуемое в дальнейшем «Получатель субсидии»</w:t>
      </w:r>
      <w:r w:rsidRPr="008C2835">
        <w:rPr>
          <w:rFonts w:ascii="Liberation Serif" w:hAnsi="Liberation Serif"/>
          <w:color w:val="000000" w:themeColor="text1"/>
        </w:rPr>
        <w:t xml:space="preserve">, в лице ______________________________________, действующего на основании ________, с другой стороны, далее именуемые «Стороны», в соответствии с Бюджетным кодексом Российской Федерации, решением Первоуральской городской Думы о бюджете </w:t>
      </w:r>
      <w:r w:rsidR="009C0FCE"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на 20___ год и плановый период 20___ и 20___ годов», постановлением Администрации </w:t>
      </w:r>
      <w:r w:rsidR="009C0FCE"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от ____________ № ____ «Об утверждении Порядка предоставления субсидии из бюджета </w:t>
      </w:r>
      <w:r w:rsidR="009C0FCE" w:rsidRPr="008C2835">
        <w:rPr>
          <w:rFonts w:ascii="Liberation Serif" w:hAnsi="Liberation Serif"/>
          <w:color w:val="000000" w:themeColor="text1"/>
        </w:rPr>
        <w:t>муниципальн</w:t>
      </w:r>
      <w:r w:rsidRPr="008C2835">
        <w:rPr>
          <w:rFonts w:ascii="Liberation Serif" w:hAnsi="Liberation Serif"/>
          <w:color w:val="000000" w:themeColor="text1"/>
        </w:rPr>
        <w:t>ого округа Первоуральск на оказание поддержки общественным объединениям пожарной охраны</w:t>
      </w:r>
      <w:r w:rsidR="00191BCD" w:rsidRPr="008C2835">
        <w:rPr>
          <w:rFonts w:ascii="Liberation Serif" w:hAnsi="Liberation Serif"/>
          <w:color w:val="000000" w:themeColor="text1"/>
        </w:rPr>
        <w:t>»</w:t>
      </w:r>
      <w:r w:rsidR="00ED726B" w:rsidRPr="008C2835">
        <w:rPr>
          <w:rFonts w:ascii="Liberation Serif" w:hAnsi="Liberation Serif"/>
          <w:color w:val="000000" w:themeColor="text1"/>
        </w:rPr>
        <w:t xml:space="preserve"> </w:t>
      </w:r>
      <w:r w:rsidRPr="008C2835">
        <w:rPr>
          <w:rFonts w:ascii="Liberation Serif" w:hAnsi="Liberation Serif"/>
          <w:color w:val="000000" w:themeColor="text1"/>
        </w:rPr>
        <w:t>(далее – Порядок) заключили настоящее Соглашение о нижеследующем:</w:t>
      </w:r>
    </w:p>
    <w:p w:rsidR="00A303D8" w:rsidRPr="008C2835" w:rsidRDefault="00A303D8" w:rsidP="00F55487">
      <w:pPr>
        <w:widowControl w:val="0"/>
        <w:spacing w:before="120" w:after="120"/>
        <w:ind w:firstLine="709"/>
        <w:jc w:val="both"/>
        <w:rPr>
          <w:rFonts w:ascii="Liberation Serif" w:hAnsi="Liberation Serif"/>
          <w:color w:val="000000" w:themeColor="text1"/>
        </w:rPr>
      </w:pPr>
      <w:r w:rsidRPr="008C2835">
        <w:rPr>
          <w:rFonts w:ascii="Liberation Serif" w:hAnsi="Liberation Serif"/>
          <w:color w:val="000000" w:themeColor="text1"/>
        </w:rPr>
        <w:t>1. Предмет соглашения</w:t>
      </w:r>
    </w:p>
    <w:p w:rsidR="00A303D8" w:rsidRPr="008C2835" w:rsidRDefault="00A303D8"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 xml:space="preserve">1. Предметом настоящего Соглашения является предоставление субсидии из бюджета </w:t>
      </w:r>
      <w:r w:rsidR="009C0FCE" w:rsidRPr="008C2835">
        <w:rPr>
          <w:rFonts w:ascii="Liberation Serif" w:hAnsi="Liberation Serif"/>
          <w:color w:val="000000" w:themeColor="text1"/>
        </w:rPr>
        <w:t>муниципально</w:t>
      </w:r>
      <w:r w:rsidRPr="008C2835">
        <w:rPr>
          <w:rFonts w:ascii="Liberation Serif" w:hAnsi="Liberation Serif"/>
          <w:color w:val="000000" w:themeColor="text1"/>
        </w:rPr>
        <w:t>го округа Первоуральск в 20___ году Получателю в целях финансового обеспечения затрат, связанных с оказанием поддержки общественным объединениям пожарной охраны (далее – субсидия).</w:t>
      </w:r>
    </w:p>
    <w:p w:rsidR="00A303D8" w:rsidRPr="008C2835" w:rsidRDefault="00A303D8"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 xml:space="preserve">2. Субсидия предоставляется Главным распорядителем в соответствии с лимитами бюджетных обязательств, доведенными главному распорядителю по кодам классификации расходов бюджетов Российской Федерации: </w:t>
      </w:r>
    </w:p>
    <w:p w:rsidR="00A303D8" w:rsidRPr="008C2835" w:rsidRDefault="00A303D8"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 xml:space="preserve">Код Главного распорядителя 901 «Администрация </w:t>
      </w:r>
      <w:r w:rsidR="009C0FCE" w:rsidRPr="008C2835">
        <w:rPr>
          <w:rFonts w:ascii="Liberation Serif" w:hAnsi="Liberation Serif"/>
          <w:color w:val="000000" w:themeColor="text1"/>
        </w:rPr>
        <w:t>муниципально</w:t>
      </w:r>
      <w:r w:rsidRPr="008C2835">
        <w:rPr>
          <w:rFonts w:ascii="Liberation Serif" w:hAnsi="Liberation Serif"/>
          <w:color w:val="000000" w:themeColor="text1"/>
        </w:rPr>
        <w:t>го округа Первоуральск», раздел 0300 «Национальная безопасность и правоохранительная деятельность», подраздел 03</w:t>
      </w:r>
      <w:r w:rsidR="00F55487" w:rsidRPr="008C2835">
        <w:rPr>
          <w:rFonts w:ascii="Liberation Serif" w:hAnsi="Liberation Serif"/>
          <w:color w:val="000000" w:themeColor="text1"/>
        </w:rPr>
        <w:t>10</w:t>
      </w:r>
      <w:r w:rsidRPr="008C2835">
        <w:rPr>
          <w:rFonts w:ascii="Liberation Serif" w:hAnsi="Liberation Serif"/>
          <w:color w:val="000000" w:themeColor="text1"/>
        </w:rPr>
        <w:t xml:space="preserve"> «</w:t>
      </w:r>
      <w:r w:rsidR="00191BCD" w:rsidRPr="008C2835">
        <w:rPr>
          <w:rFonts w:ascii="Liberation Serif" w:hAnsi="Liberation Serif"/>
          <w:color w:val="000000" w:themeColor="text1"/>
        </w:rPr>
        <w:t>Защита населения и территории от чрезвычайных ситуаций природного и техногенного характера, пожарная безопасность</w:t>
      </w:r>
      <w:r w:rsidRPr="008C2835">
        <w:rPr>
          <w:rFonts w:ascii="Liberation Serif" w:hAnsi="Liberation Serif"/>
          <w:color w:val="000000" w:themeColor="text1"/>
        </w:rPr>
        <w:t>»</w:t>
      </w:r>
      <w:r w:rsidR="00F55487" w:rsidRPr="008C2835">
        <w:rPr>
          <w:rFonts w:ascii="Liberation Serif" w:hAnsi="Liberation Serif"/>
          <w:color w:val="000000" w:themeColor="text1"/>
        </w:rPr>
        <w:t>.</w:t>
      </w:r>
      <w:r w:rsidRPr="008C2835">
        <w:rPr>
          <w:rFonts w:ascii="Liberation Serif" w:hAnsi="Liberation Serif"/>
          <w:color w:val="000000" w:themeColor="text1"/>
        </w:rPr>
        <w:t xml:space="preserve"> </w:t>
      </w:r>
    </w:p>
    <w:p w:rsidR="00A303D8" w:rsidRPr="008C2835" w:rsidRDefault="00A303D8" w:rsidP="00F55487">
      <w:pPr>
        <w:widowControl w:val="0"/>
        <w:spacing w:before="120" w:after="120"/>
        <w:ind w:firstLine="709"/>
        <w:jc w:val="both"/>
        <w:rPr>
          <w:rFonts w:ascii="Liberation Serif" w:hAnsi="Liberation Serif"/>
          <w:color w:val="000000" w:themeColor="text1"/>
        </w:rPr>
      </w:pPr>
      <w:r w:rsidRPr="008C2835">
        <w:rPr>
          <w:rFonts w:ascii="Liberation Serif" w:hAnsi="Liberation Serif"/>
          <w:color w:val="000000" w:themeColor="text1"/>
        </w:rPr>
        <w:t>2. Размер субсидии</w:t>
      </w:r>
    </w:p>
    <w:p w:rsidR="00A303D8" w:rsidRPr="008C2835" w:rsidRDefault="00A303D8"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 xml:space="preserve">3. Максимальный размер субсидии, предоставляемой из бюджета </w:t>
      </w:r>
      <w:r w:rsidR="009C0FCE" w:rsidRPr="008C2835">
        <w:rPr>
          <w:rFonts w:ascii="Liberation Serif" w:hAnsi="Liberation Serif"/>
          <w:color w:val="000000" w:themeColor="text1"/>
        </w:rPr>
        <w:t>муниципальног</w:t>
      </w:r>
      <w:r w:rsidRPr="008C2835">
        <w:rPr>
          <w:rFonts w:ascii="Liberation Serif" w:hAnsi="Liberation Serif"/>
          <w:color w:val="000000" w:themeColor="text1"/>
        </w:rPr>
        <w:t xml:space="preserve">о округа Первоуральск в соответствии с настоящим соглашением, составляет </w:t>
      </w:r>
      <w:r w:rsidR="00A42702" w:rsidRPr="008C2835">
        <w:rPr>
          <w:rFonts w:ascii="Liberation Serif" w:hAnsi="Liberation Serif"/>
          <w:color w:val="000000" w:themeColor="text1"/>
        </w:rPr>
        <w:t>в 20</w:t>
      </w:r>
      <w:r w:rsidR="00191BCD" w:rsidRPr="008C2835">
        <w:rPr>
          <w:rFonts w:ascii="Liberation Serif" w:hAnsi="Liberation Serif"/>
          <w:color w:val="000000" w:themeColor="text1"/>
        </w:rPr>
        <w:t>___</w:t>
      </w:r>
      <w:r w:rsidR="00A42702" w:rsidRPr="008C2835">
        <w:rPr>
          <w:rFonts w:ascii="Liberation Serif" w:hAnsi="Liberation Serif"/>
          <w:color w:val="000000" w:themeColor="text1"/>
        </w:rPr>
        <w:t xml:space="preserve"> году - </w:t>
      </w:r>
      <w:r w:rsidR="00F55487" w:rsidRPr="008C2835">
        <w:rPr>
          <w:rFonts w:ascii="Liberation Serif" w:hAnsi="Liberation Serif"/>
          <w:color w:val="000000" w:themeColor="text1"/>
        </w:rPr>
        <w:t>_________</w:t>
      </w:r>
      <w:r w:rsidRPr="008C2835">
        <w:rPr>
          <w:rFonts w:ascii="Liberation Serif" w:hAnsi="Liberation Serif"/>
          <w:color w:val="000000" w:themeColor="text1"/>
        </w:rPr>
        <w:t xml:space="preserve"> (</w:t>
      </w:r>
      <w:r w:rsidR="00F55487" w:rsidRPr="008C2835">
        <w:rPr>
          <w:rFonts w:ascii="Liberation Serif" w:hAnsi="Liberation Serif"/>
          <w:color w:val="000000" w:themeColor="text1"/>
        </w:rPr>
        <w:t>__________________</w:t>
      </w:r>
      <w:r w:rsidR="00A42702" w:rsidRPr="008C2835">
        <w:rPr>
          <w:rFonts w:ascii="Liberation Serif" w:hAnsi="Liberation Serif"/>
          <w:color w:val="000000" w:themeColor="text1"/>
        </w:rPr>
        <w:t>) рублей, в 20</w:t>
      </w:r>
      <w:r w:rsidR="00191BCD" w:rsidRPr="008C2835">
        <w:rPr>
          <w:rFonts w:ascii="Liberation Serif" w:hAnsi="Liberation Serif"/>
          <w:color w:val="000000" w:themeColor="text1"/>
        </w:rPr>
        <w:t>__</w:t>
      </w:r>
      <w:r w:rsidR="00A42702" w:rsidRPr="008C2835">
        <w:rPr>
          <w:rFonts w:ascii="Liberation Serif" w:hAnsi="Liberation Serif"/>
          <w:color w:val="000000" w:themeColor="text1"/>
        </w:rPr>
        <w:t xml:space="preserve"> году – </w:t>
      </w:r>
      <w:r w:rsidR="00F55487" w:rsidRPr="008C2835">
        <w:rPr>
          <w:rFonts w:ascii="Liberation Serif" w:hAnsi="Liberation Serif"/>
          <w:color w:val="000000" w:themeColor="text1"/>
        </w:rPr>
        <w:t>_________</w:t>
      </w:r>
      <w:r w:rsidR="00A42702" w:rsidRPr="008C2835">
        <w:rPr>
          <w:rFonts w:ascii="Liberation Serif" w:hAnsi="Liberation Serif"/>
          <w:color w:val="000000" w:themeColor="text1"/>
        </w:rPr>
        <w:t xml:space="preserve"> (</w:t>
      </w:r>
      <w:r w:rsidR="00F55487" w:rsidRPr="008C2835">
        <w:rPr>
          <w:rFonts w:ascii="Liberation Serif" w:hAnsi="Liberation Serif"/>
          <w:color w:val="000000" w:themeColor="text1"/>
        </w:rPr>
        <w:t>______________</w:t>
      </w:r>
      <w:r w:rsidR="00A42702" w:rsidRPr="008C2835">
        <w:rPr>
          <w:rFonts w:ascii="Liberation Serif" w:hAnsi="Liberation Serif"/>
          <w:color w:val="000000" w:themeColor="text1"/>
        </w:rPr>
        <w:t>) рублей.</w:t>
      </w:r>
      <w:r w:rsidR="0081057D" w:rsidRPr="008C2835">
        <w:rPr>
          <w:rFonts w:ascii="Liberation Serif" w:hAnsi="Liberation Serif"/>
          <w:color w:val="000000" w:themeColor="text1"/>
        </w:rPr>
        <w:t xml:space="preserve"> </w:t>
      </w:r>
    </w:p>
    <w:p w:rsidR="00A303D8" w:rsidRPr="008C2835" w:rsidRDefault="00A303D8" w:rsidP="00F55487">
      <w:pPr>
        <w:widowControl w:val="0"/>
        <w:ind w:firstLine="709"/>
        <w:jc w:val="both"/>
        <w:rPr>
          <w:rFonts w:ascii="Liberation Serif" w:hAnsi="Liberation Serif"/>
          <w:color w:val="000000" w:themeColor="text1"/>
        </w:rPr>
      </w:pPr>
    </w:p>
    <w:p w:rsidR="00A303D8" w:rsidRPr="008C2835" w:rsidRDefault="00A303D8"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3. Условия предоставления Субсидии</w:t>
      </w:r>
    </w:p>
    <w:p w:rsidR="00A303D8" w:rsidRPr="008C2835" w:rsidRDefault="00A303D8" w:rsidP="00F55487">
      <w:pPr>
        <w:widowControl w:val="0"/>
        <w:ind w:firstLine="709"/>
        <w:jc w:val="both"/>
        <w:rPr>
          <w:rFonts w:ascii="Liberation Serif" w:hAnsi="Liberation Serif"/>
          <w:color w:val="000000" w:themeColor="text1"/>
        </w:rPr>
      </w:pPr>
    </w:p>
    <w:p w:rsidR="00A303D8" w:rsidRPr="008C2835" w:rsidRDefault="00A303D8"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4. Соответствие Получателя субсидии требованиям, установленным Порядком о предоставлении субсидий.</w:t>
      </w:r>
    </w:p>
    <w:p w:rsidR="00A303D8" w:rsidRPr="008C2835" w:rsidRDefault="00A303D8"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 xml:space="preserve">5. Предоставление Получателем субсидии в Администрацию </w:t>
      </w:r>
      <w:r w:rsidR="002175A2"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w:t>
      </w:r>
    </w:p>
    <w:p w:rsidR="00A303D8" w:rsidRPr="008C2835" w:rsidRDefault="00A303D8"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lastRenderedPageBreak/>
        <w:t>1) ежемесячно в срок до 05 числа месяца, следующего за отчетным периодом, заявку на получение субсидии (приложение 1 к Соглашению);</w:t>
      </w:r>
    </w:p>
    <w:p w:rsidR="00A303D8" w:rsidRPr="008C2835" w:rsidRDefault="00A303D8"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2) ежеквартально не позднее 10 числа месяца, следующего за отчетным периодом, отчет о расходовании субсидии (приложение 2 к Соглашению);</w:t>
      </w:r>
    </w:p>
    <w:p w:rsidR="00A303D8" w:rsidRPr="008C2835" w:rsidRDefault="00A303D8"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3) ежеквартально не позднее 10 числа месяца, следующего за отчетным периодом, отчет о достижении целевых показателей, установленных в пункте 8 настоящего Соглашения (приложение 3 к Соглашению).</w:t>
      </w:r>
    </w:p>
    <w:p w:rsidR="00A303D8" w:rsidRPr="008C2835" w:rsidRDefault="00A303D8"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6. Направление субсидии на финансирование расходов на оказание поддержки общественным объединениям пожарной охраны.</w:t>
      </w:r>
    </w:p>
    <w:p w:rsidR="00A303D8" w:rsidRPr="008C2835" w:rsidRDefault="00A303D8"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7. Установление запрета на конвертацию в иностранную валюту средств Субсидии, за исключением операций, определяемых в соответствии с Порядком предоставления субсидии.</w:t>
      </w:r>
    </w:p>
    <w:p w:rsidR="00A303D8" w:rsidRPr="008C2835" w:rsidRDefault="00A303D8"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 xml:space="preserve">8. Установление показателей результативности: </w:t>
      </w:r>
    </w:p>
    <w:p w:rsidR="00A303D8" w:rsidRPr="008C2835" w:rsidRDefault="00A303D8" w:rsidP="00F55487">
      <w:pPr>
        <w:ind w:firstLine="709"/>
        <w:jc w:val="both"/>
        <w:rPr>
          <w:rFonts w:ascii="Liberation Serif" w:hAnsi="Liberation Serif"/>
          <w:color w:val="000000" w:themeColor="text1"/>
        </w:rPr>
      </w:pPr>
      <w:r w:rsidRPr="008C2835">
        <w:rPr>
          <w:rFonts w:ascii="Liberation Serif" w:hAnsi="Liberation Serif"/>
          <w:color w:val="000000" w:themeColor="text1"/>
        </w:rPr>
        <w:t>- количество выездов добровольных пожарных команд – не менее 100 в год;</w:t>
      </w:r>
    </w:p>
    <w:p w:rsidR="0054115C" w:rsidRPr="008C2835" w:rsidRDefault="00A303D8" w:rsidP="00F55487">
      <w:pPr>
        <w:shd w:val="clear" w:color="auto" w:fill="FFFFFF"/>
        <w:ind w:firstLine="708"/>
        <w:jc w:val="both"/>
        <w:rPr>
          <w:rFonts w:ascii="Liberation Serif" w:hAnsi="Liberation Serif"/>
          <w:color w:val="000000" w:themeColor="text1"/>
        </w:rPr>
      </w:pPr>
      <w:r w:rsidRPr="008C2835">
        <w:rPr>
          <w:rFonts w:ascii="Liberation Serif" w:hAnsi="Liberation Serif"/>
          <w:color w:val="000000" w:themeColor="text1"/>
        </w:rPr>
        <w:t>- количество домов частного сектора, охваченных пожарной профилактикой – не менее 500 в год.</w:t>
      </w:r>
    </w:p>
    <w:p w:rsidR="00A303D8" w:rsidRPr="008C2835" w:rsidRDefault="0085072C"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9</w:t>
      </w:r>
      <w:r w:rsidR="00A303D8" w:rsidRPr="008C2835">
        <w:rPr>
          <w:rFonts w:ascii="Liberation Serif" w:hAnsi="Liberation Serif"/>
          <w:color w:val="000000" w:themeColor="text1"/>
        </w:rPr>
        <w:t xml:space="preserve">. Согласие Получателя субсидии на осуществление Администрацией </w:t>
      </w:r>
      <w:r w:rsidR="002175A2" w:rsidRPr="008C2835">
        <w:rPr>
          <w:rFonts w:ascii="Liberation Serif" w:hAnsi="Liberation Serif"/>
          <w:color w:val="000000" w:themeColor="text1"/>
        </w:rPr>
        <w:t>муниципального</w:t>
      </w:r>
      <w:r w:rsidR="00A303D8" w:rsidRPr="008C2835">
        <w:rPr>
          <w:rFonts w:ascii="Liberation Serif" w:hAnsi="Liberation Serif"/>
          <w:color w:val="000000" w:themeColor="text1"/>
        </w:rPr>
        <w:t xml:space="preserve"> округа Первоуральск и Финансовым управлением Администрации </w:t>
      </w:r>
      <w:r w:rsidR="002175A2" w:rsidRPr="008C2835">
        <w:rPr>
          <w:rFonts w:ascii="Liberation Serif" w:hAnsi="Liberation Serif"/>
          <w:color w:val="000000" w:themeColor="text1"/>
        </w:rPr>
        <w:t>муниципального</w:t>
      </w:r>
      <w:r w:rsidR="00A303D8" w:rsidRPr="008C2835">
        <w:rPr>
          <w:rFonts w:ascii="Liberation Serif" w:hAnsi="Liberation Serif"/>
          <w:color w:val="000000" w:themeColor="text1"/>
        </w:rPr>
        <w:t xml:space="preserve"> округа Первоуральск проверок соблюдения Получателем субсидии условий, целей и порядка предоставления субсидии.</w:t>
      </w:r>
    </w:p>
    <w:p w:rsidR="00A303D8" w:rsidRPr="008C2835" w:rsidRDefault="00A303D8" w:rsidP="00F55487">
      <w:pPr>
        <w:widowControl w:val="0"/>
        <w:spacing w:before="120" w:after="120"/>
        <w:ind w:firstLine="709"/>
        <w:jc w:val="both"/>
        <w:rPr>
          <w:rFonts w:ascii="Liberation Serif" w:hAnsi="Liberation Serif"/>
          <w:color w:val="000000" w:themeColor="text1"/>
        </w:rPr>
      </w:pPr>
      <w:r w:rsidRPr="008C2835">
        <w:rPr>
          <w:rFonts w:ascii="Liberation Serif" w:hAnsi="Liberation Serif"/>
          <w:color w:val="000000" w:themeColor="text1"/>
        </w:rPr>
        <w:t>4. Порядок перечисления субсидии</w:t>
      </w:r>
    </w:p>
    <w:p w:rsidR="00A303D8" w:rsidRPr="008C2835" w:rsidRDefault="00A303D8"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1</w:t>
      </w:r>
      <w:r w:rsidR="0085072C" w:rsidRPr="008C2835">
        <w:rPr>
          <w:rFonts w:ascii="Liberation Serif" w:hAnsi="Liberation Serif"/>
          <w:color w:val="000000" w:themeColor="text1"/>
        </w:rPr>
        <w:t>0</w:t>
      </w:r>
      <w:r w:rsidRPr="008C2835">
        <w:rPr>
          <w:rFonts w:ascii="Liberation Serif" w:hAnsi="Liberation Serif"/>
          <w:color w:val="000000" w:themeColor="text1"/>
        </w:rPr>
        <w:t>. Перечисление субсидии осуществляется в соответствии с бюджетным законодательством Российской Федерации на счет___________________________________________, открытый в _______________________________________________________ после предоставления получателем субсидии документов, подтверждающих фактически произведенные расходы, с приложением копий первичных документов.</w:t>
      </w:r>
    </w:p>
    <w:p w:rsidR="00A303D8" w:rsidRPr="008C2835" w:rsidRDefault="00A303D8"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1</w:t>
      </w:r>
      <w:r w:rsidR="0085072C" w:rsidRPr="008C2835">
        <w:rPr>
          <w:rFonts w:ascii="Liberation Serif" w:hAnsi="Liberation Serif"/>
          <w:color w:val="000000" w:themeColor="text1"/>
        </w:rPr>
        <w:t>1</w:t>
      </w:r>
      <w:r w:rsidRPr="008C2835">
        <w:rPr>
          <w:rFonts w:ascii="Liberation Serif" w:hAnsi="Liberation Serif"/>
          <w:color w:val="000000" w:themeColor="text1"/>
        </w:rPr>
        <w:t xml:space="preserve">. Администрация </w:t>
      </w:r>
      <w:r w:rsidR="002175A2" w:rsidRPr="008C2835">
        <w:rPr>
          <w:rFonts w:ascii="Liberation Serif" w:hAnsi="Liberation Serif"/>
          <w:color w:val="000000" w:themeColor="text1"/>
        </w:rPr>
        <w:t>муницип</w:t>
      </w:r>
      <w:r w:rsidR="004A5999" w:rsidRPr="008C2835">
        <w:rPr>
          <w:rFonts w:ascii="Liberation Serif" w:hAnsi="Liberation Serif"/>
          <w:color w:val="000000" w:themeColor="text1"/>
        </w:rPr>
        <w:t>а</w:t>
      </w:r>
      <w:r w:rsidR="002175A2" w:rsidRPr="008C2835">
        <w:rPr>
          <w:rFonts w:ascii="Liberation Serif" w:hAnsi="Liberation Serif"/>
          <w:color w:val="000000" w:themeColor="text1"/>
        </w:rPr>
        <w:t>льного</w:t>
      </w:r>
      <w:r w:rsidRPr="008C2835">
        <w:rPr>
          <w:rFonts w:ascii="Liberation Serif" w:hAnsi="Liberation Serif"/>
          <w:color w:val="000000" w:themeColor="text1"/>
        </w:rPr>
        <w:t xml:space="preserve"> округа Первоуральск в течение 5 рабочий дней после предоставления получателем субсидии документов, указанных в пункте 5 Соглашения, осуществляет проверку заявки на получение субсидии, представленных Получателем субсидии, и направляет документы для перечисления субсидии в Первоуральское муниципальное бюджетное учреждение «Центр бухгалтерских услуг».</w:t>
      </w:r>
    </w:p>
    <w:p w:rsidR="00A303D8" w:rsidRPr="008C2835" w:rsidRDefault="00A303D8"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1</w:t>
      </w:r>
      <w:r w:rsidR="0085072C" w:rsidRPr="008C2835">
        <w:rPr>
          <w:rFonts w:ascii="Liberation Serif" w:hAnsi="Liberation Serif"/>
          <w:color w:val="000000" w:themeColor="text1"/>
        </w:rPr>
        <w:t>2</w:t>
      </w:r>
      <w:r w:rsidRPr="008C2835">
        <w:rPr>
          <w:rFonts w:ascii="Liberation Serif" w:hAnsi="Liberation Serif"/>
          <w:color w:val="000000" w:themeColor="text1"/>
        </w:rPr>
        <w:t>. Главный распорядитель отказывает Получателю в предоставлении субсидии в случаях, установленных Порядком предоставления субсидий.</w:t>
      </w:r>
    </w:p>
    <w:p w:rsidR="00A303D8" w:rsidRPr="008C2835" w:rsidRDefault="00A303D8" w:rsidP="00F55487">
      <w:pPr>
        <w:widowControl w:val="0"/>
        <w:spacing w:before="120" w:after="120"/>
        <w:ind w:firstLine="709"/>
        <w:jc w:val="both"/>
        <w:rPr>
          <w:rFonts w:ascii="Liberation Serif" w:hAnsi="Liberation Serif"/>
          <w:color w:val="000000" w:themeColor="text1"/>
        </w:rPr>
      </w:pPr>
      <w:r w:rsidRPr="008C2835">
        <w:rPr>
          <w:rFonts w:ascii="Liberation Serif" w:hAnsi="Liberation Serif"/>
          <w:color w:val="000000" w:themeColor="text1"/>
        </w:rPr>
        <w:t>5. Права и обязанности сторон</w:t>
      </w:r>
    </w:p>
    <w:p w:rsidR="00A303D8" w:rsidRPr="008C2835" w:rsidRDefault="00A303D8"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1</w:t>
      </w:r>
      <w:r w:rsidR="0085072C" w:rsidRPr="008C2835">
        <w:rPr>
          <w:rFonts w:ascii="Liberation Serif" w:hAnsi="Liberation Serif"/>
          <w:color w:val="000000" w:themeColor="text1"/>
        </w:rPr>
        <w:t>3</w:t>
      </w:r>
      <w:r w:rsidRPr="008C2835">
        <w:rPr>
          <w:rFonts w:ascii="Liberation Serif" w:hAnsi="Liberation Serif"/>
          <w:color w:val="000000" w:themeColor="text1"/>
        </w:rPr>
        <w:t xml:space="preserve">. Администрация </w:t>
      </w:r>
      <w:r w:rsidR="002175A2" w:rsidRPr="008C2835">
        <w:rPr>
          <w:rFonts w:ascii="Liberation Serif" w:hAnsi="Liberation Serif"/>
          <w:color w:val="000000" w:themeColor="text1"/>
        </w:rPr>
        <w:t>муниципального о</w:t>
      </w:r>
      <w:r w:rsidRPr="008C2835">
        <w:rPr>
          <w:rFonts w:ascii="Liberation Serif" w:hAnsi="Liberation Serif"/>
          <w:color w:val="000000" w:themeColor="text1"/>
        </w:rPr>
        <w:t>круга Первоуральск обязуется:</w:t>
      </w:r>
    </w:p>
    <w:p w:rsidR="00A303D8" w:rsidRPr="008C2835" w:rsidRDefault="00A303D8" w:rsidP="00F55487">
      <w:pPr>
        <w:widowControl w:val="0"/>
        <w:ind w:firstLine="720"/>
        <w:jc w:val="both"/>
        <w:rPr>
          <w:rFonts w:ascii="Liberation Serif" w:hAnsi="Liberation Serif"/>
          <w:color w:val="000000" w:themeColor="text1"/>
        </w:rPr>
      </w:pPr>
      <w:r w:rsidRPr="008C2835">
        <w:rPr>
          <w:rFonts w:ascii="Liberation Serif" w:hAnsi="Liberation Serif"/>
          <w:color w:val="000000" w:themeColor="text1"/>
        </w:rPr>
        <w:t>1) предоставить Получателю субсидию в размере не более ________________</w:t>
      </w:r>
      <w:r w:rsidR="00B90B65" w:rsidRPr="008C2835">
        <w:rPr>
          <w:rFonts w:ascii="Liberation Serif" w:hAnsi="Liberation Serif"/>
          <w:color w:val="000000" w:themeColor="text1"/>
        </w:rPr>
        <w:t xml:space="preserve"> </w:t>
      </w:r>
      <w:r w:rsidRPr="008C2835">
        <w:rPr>
          <w:rFonts w:ascii="Liberation Serif" w:hAnsi="Liberation Serif"/>
          <w:color w:val="000000" w:themeColor="text1"/>
        </w:rPr>
        <w:t>рублей в год для осуществления расходов на:</w:t>
      </w:r>
    </w:p>
    <w:p w:rsidR="00A303D8" w:rsidRPr="008C2835" w:rsidRDefault="00A303D8"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а) прохождение добровольными пожарными медицинского освидетельствования;</w:t>
      </w:r>
    </w:p>
    <w:p w:rsidR="00A303D8" w:rsidRPr="008C2835" w:rsidRDefault="00A303D8"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 xml:space="preserve">б) выплату материального стимулирования и отчислений в налоговые органы добровольным пожарным, активно участвующим в осуществлении профилактики пожаров, тушении пожаров и проведении аварийно-спасательных </w:t>
      </w:r>
      <w:proofErr w:type="gramStart"/>
      <w:r w:rsidRPr="008C2835">
        <w:rPr>
          <w:rFonts w:ascii="Liberation Serif" w:hAnsi="Liberation Serif"/>
          <w:color w:val="000000" w:themeColor="text1"/>
        </w:rPr>
        <w:t>работ</w:t>
      </w:r>
      <w:r w:rsidR="002175A2" w:rsidRPr="008C2835">
        <w:rPr>
          <w:rFonts w:ascii="Liberation Serif" w:hAnsi="Liberation Serif"/>
          <w:color w:val="000000" w:themeColor="text1"/>
        </w:rPr>
        <w:t>.</w:t>
      </w:r>
      <w:r w:rsidRPr="008C2835">
        <w:rPr>
          <w:rFonts w:ascii="Liberation Serif" w:hAnsi="Liberation Serif"/>
          <w:color w:val="000000" w:themeColor="text1"/>
        </w:rPr>
        <w:t>;</w:t>
      </w:r>
      <w:proofErr w:type="gramEnd"/>
    </w:p>
    <w:p w:rsidR="00A303D8" w:rsidRPr="008C2835" w:rsidRDefault="00A303D8" w:rsidP="00F55487">
      <w:pPr>
        <w:widowControl w:val="0"/>
        <w:ind w:firstLine="720"/>
        <w:jc w:val="both"/>
        <w:rPr>
          <w:rFonts w:ascii="Liberation Serif" w:hAnsi="Liberation Serif"/>
          <w:color w:val="000000" w:themeColor="text1"/>
        </w:rPr>
      </w:pPr>
      <w:r w:rsidRPr="008C2835">
        <w:rPr>
          <w:rFonts w:ascii="Liberation Serif" w:hAnsi="Liberation Serif"/>
          <w:color w:val="000000" w:themeColor="text1"/>
        </w:rPr>
        <w:t>в) приобретение имущества, необходимого для достижения уставных целей Получателя субсидии.</w:t>
      </w:r>
    </w:p>
    <w:p w:rsidR="00A303D8" w:rsidRPr="008C2835" w:rsidRDefault="00A303D8" w:rsidP="00F55487">
      <w:pPr>
        <w:widowControl w:val="0"/>
        <w:ind w:firstLine="708"/>
        <w:jc w:val="both"/>
        <w:rPr>
          <w:rFonts w:ascii="Liberation Serif" w:hAnsi="Liberation Serif"/>
          <w:color w:val="000000" w:themeColor="text1"/>
        </w:rPr>
      </w:pPr>
      <w:r w:rsidRPr="008C2835">
        <w:rPr>
          <w:rFonts w:ascii="Liberation Serif" w:hAnsi="Liberation Serif"/>
          <w:color w:val="000000" w:themeColor="text1"/>
        </w:rPr>
        <w:t xml:space="preserve">Расходы, связанные с приобретением имущества, должны соответствовать Плану материально-технического обеспечения добровольной пожарной команды (дружины), утвержденному уполномоченным должностным лицом Администрации </w:t>
      </w:r>
      <w:r w:rsidR="002175A2"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w:t>
      </w:r>
    </w:p>
    <w:p w:rsidR="00A303D8" w:rsidRPr="008C2835" w:rsidRDefault="00A303D8" w:rsidP="00F55487">
      <w:pPr>
        <w:widowControl w:val="0"/>
        <w:ind w:firstLine="720"/>
        <w:jc w:val="both"/>
        <w:rPr>
          <w:rFonts w:ascii="Liberation Serif" w:hAnsi="Liberation Serif"/>
          <w:color w:val="000000" w:themeColor="text1"/>
        </w:rPr>
      </w:pPr>
      <w:r w:rsidRPr="008C2835">
        <w:rPr>
          <w:rFonts w:ascii="Liberation Serif" w:hAnsi="Liberation Serif"/>
          <w:color w:val="000000" w:themeColor="text1"/>
        </w:rPr>
        <w:t xml:space="preserve">2) при наличии средств в бюджете </w:t>
      </w:r>
      <w:r w:rsidR="002175A2"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перечислять Получателю субсидию ежемесячно в пределах бюджетных ассигнований и лимитов бюджетных обязательств в порядке и на условиях, установленных Порядком о </w:t>
      </w:r>
      <w:r w:rsidRPr="008C2835">
        <w:rPr>
          <w:rFonts w:ascii="Liberation Serif" w:hAnsi="Liberation Serif"/>
          <w:color w:val="000000" w:themeColor="text1"/>
        </w:rPr>
        <w:lastRenderedPageBreak/>
        <w:t>предоставлении субсидии;</w:t>
      </w:r>
    </w:p>
    <w:p w:rsidR="00A303D8" w:rsidRPr="008C2835" w:rsidRDefault="00A303D8"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3) осуществлять оценку достижения целевых показателей результативности, определенных в пункте 8 Соглашения;</w:t>
      </w:r>
    </w:p>
    <w:p w:rsidR="00A303D8" w:rsidRPr="008C2835" w:rsidRDefault="00A303D8" w:rsidP="00F55487">
      <w:pPr>
        <w:ind w:firstLine="708"/>
        <w:jc w:val="both"/>
        <w:rPr>
          <w:rFonts w:ascii="Liberation Serif" w:hAnsi="Liberation Serif"/>
          <w:color w:val="000000" w:themeColor="text1"/>
        </w:rPr>
      </w:pPr>
      <w:r w:rsidRPr="008C2835">
        <w:rPr>
          <w:rFonts w:ascii="Liberation Serif" w:hAnsi="Liberation Serif"/>
          <w:color w:val="000000" w:themeColor="text1"/>
        </w:rPr>
        <w:t>4) осуществлять контроль за соблюдением Получателем условий, целей и порядка предоставления Субсидии;</w:t>
      </w:r>
    </w:p>
    <w:p w:rsidR="00A303D8" w:rsidRPr="008C2835" w:rsidRDefault="00A303D8" w:rsidP="00F55487">
      <w:pPr>
        <w:widowControl w:val="0"/>
        <w:ind w:firstLine="720"/>
        <w:jc w:val="both"/>
        <w:rPr>
          <w:rFonts w:ascii="Liberation Serif" w:hAnsi="Liberation Serif"/>
          <w:color w:val="000000" w:themeColor="text1"/>
        </w:rPr>
      </w:pPr>
      <w:r w:rsidRPr="008C2835">
        <w:rPr>
          <w:rFonts w:ascii="Liberation Serif" w:hAnsi="Liberation Serif"/>
          <w:color w:val="000000" w:themeColor="text1"/>
        </w:rPr>
        <w:t xml:space="preserve">5) в случае установления Администрацией </w:t>
      </w:r>
      <w:r w:rsidR="002175A2"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или получения от Финансового управления Администрации </w:t>
      </w:r>
      <w:r w:rsidR="002175A2"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информации о фактах нару</w:t>
      </w:r>
      <w:r w:rsidR="00067987" w:rsidRPr="008C2835">
        <w:rPr>
          <w:rFonts w:ascii="Liberation Serif" w:hAnsi="Liberation Serif"/>
          <w:color w:val="000000" w:themeColor="text1"/>
        </w:rPr>
        <w:t xml:space="preserve">шения Получателем субсидии </w:t>
      </w:r>
      <w:r w:rsidRPr="008C2835">
        <w:rPr>
          <w:rFonts w:ascii="Liberation Serif" w:hAnsi="Liberation Serif"/>
          <w:color w:val="000000" w:themeColor="text1"/>
        </w:rPr>
        <w:t xml:space="preserve">порядка, целей и условий предоставления субсидии, предусмотренных Порядком о предоставлении субсидии из бюджета </w:t>
      </w:r>
      <w:proofErr w:type="spellStart"/>
      <w:r w:rsidR="002D03BE">
        <w:rPr>
          <w:rFonts w:ascii="Liberation Serif" w:hAnsi="Liberation Serif"/>
          <w:color w:val="000000" w:themeColor="text1"/>
        </w:rPr>
        <w:t>муницпального</w:t>
      </w:r>
      <w:proofErr w:type="spellEnd"/>
      <w:r w:rsidRPr="008C2835">
        <w:rPr>
          <w:rFonts w:ascii="Liberation Serif" w:hAnsi="Liberation Serif"/>
          <w:color w:val="000000" w:themeColor="text1"/>
        </w:rPr>
        <w:t xml:space="preserve"> округа Первоуральск на оказание поддержки общественным объединениям пожарной охраны, в том числе указания в документах, представленных Получателем субсидии, недостоверных сведений, направлять Получателю субсидии требование об устранении нарушений и приостанавливать предоставление субсидии до устранения указанных нарушений с обязательным уведомлением Получателя субсидии;</w:t>
      </w:r>
    </w:p>
    <w:p w:rsidR="00A303D8" w:rsidRPr="008C2835" w:rsidRDefault="00A303D8" w:rsidP="00F55487">
      <w:pPr>
        <w:widowControl w:val="0"/>
        <w:ind w:firstLine="720"/>
        <w:jc w:val="both"/>
        <w:rPr>
          <w:rFonts w:ascii="Liberation Serif" w:hAnsi="Liberation Serif"/>
          <w:color w:val="000000" w:themeColor="text1"/>
        </w:rPr>
      </w:pPr>
      <w:r w:rsidRPr="008C2835">
        <w:rPr>
          <w:rFonts w:ascii="Liberation Serif" w:hAnsi="Liberation Serif"/>
          <w:color w:val="000000" w:themeColor="text1"/>
        </w:rPr>
        <w:t xml:space="preserve">6) в случае если Получателем субсидии допущены нарушения условий предоставления субсидии, нецелевое использование субсидии, не достигнуты значения показателей результативности, установленные в пункте 8 настоящего Соглашения, направлять Получателю субсидии требование о возврате средств субсидии в бюджет </w:t>
      </w:r>
      <w:r w:rsidR="002175A2"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в течение 10 календарных дней с момента получения требования.  </w:t>
      </w:r>
    </w:p>
    <w:p w:rsidR="00A303D8" w:rsidRPr="008C2835" w:rsidRDefault="00A303D8" w:rsidP="00F55487">
      <w:pPr>
        <w:widowControl w:val="0"/>
        <w:ind w:firstLine="720"/>
        <w:jc w:val="both"/>
        <w:rPr>
          <w:rFonts w:ascii="Liberation Serif" w:hAnsi="Liberation Serif"/>
          <w:color w:val="000000" w:themeColor="text1"/>
        </w:rPr>
      </w:pPr>
      <w:r w:rsidRPr="008C2835">
        <w:rPr>
          <w:rFonts w:ascii="Liberation Serif" w:hAnsi="Liberation Serif"/>
          <w:color w:val="000000" w:themeColor="text1"/>
        </w:rPr>
        <w:t xml:space="preserve">Требование о возврате средств субсидии в бюджет </w:t>
      </w:r>
      <w:r w:rsidR="002175A2"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подготавливается Администрацией </w:t>
      </w:r>
      <w:r w:rsidR="002175A2"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в письменной форме с указанием Получателя субсидии, платежных реквизитов, срока возврата и суммы субсидии, подлежащей возврату (с приложением порядка расчета (при необходимости));</w:t>
      </w:r>
    </w:p>
    <w:p w:rsidR="00A303D8" w:rsidRPr="008C2835" w:rsidRDefault="00A303D8" w:rsidP="00F55487">
      <w:pPr>
        <w:widowControl w:val="0"/>
        <w:ind w:firstLine="720"/>
        <w:jc w:val="both"/>
        <w:rPr>
          <w:rFonts w:ascii="Liberation Serif" w:hAnsi="Liberation Serif"/>
          <w:color w:val="000000" w:themeColor="text1"/>
        </w:rPr>
      </w:pPr>
      <w:r w:rsidRPr="008C2835">
        <w:rPr>
          <w:rFonts w:ascii="Liberation Serif" w:hAnsi="Liberation Serif"/>
          <w:color w:val="000000" w:themeColor="text1"/>
        </w:rPr>
        <w:t>7) выполнять иные обязательства, установленные бюджетным законодательством Российской Федерации, Порядком предоставления субсидии.</w:t>
      </w:r>
    </w:p>
    <w:p w:rsidR="00A303D8" w:rsidRPr="008C2835" w:rsidRDefault="00A303D8"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1</w:t>
      </w:r>
      <w:r w:rsidR="0085072C" w:rsidRPr="008C2835">
        <w:rPr>
          <w:rFonts w:ascii="Liberation Serif" w:hAnsi="Liberation Serif"/>
          <w:color w:val="000000" w:themeColor="text1"/>
        </w:rPr>
        <w:t>4</w:t>
      </w:r>
      <w:r w:rsidRPr="008C2835">
        <w:rPr>
          <w:rFonts w:ascii="Liberation Serif" w:hAnsi="Liberation Serif"/>
          <w:color w:val="000000" w:themeColor="text1"/>
        </w:rPr>
        <w:t xml:space="preserve">. Администрация </w:t>
      </w:r>
      <w:r w:rsidR="002175A2"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вправе:</w:t>
      </w:r>
    </w:p>
    <w:p w:rsidR="00A303D8" w:rsidRPr="008C2835" w:rsidRDefault="00A303D8"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1) изменять размер субсидии в случае выявления фактов предоставления Получателем субсидии недостоверных сведений;</w:t>
      </w:r>
    </w:p>
    <w:p w:rsidR="00A303D8" w:rsidRPr="008C2835" w:rsidRDefault="00A303D8"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2) прекращать предоставление субсидии в случае нецелевого использования средств и принимать меры к взысканию средств, использованных не по целевому назначению;</w:t>
      </w:r>
    </w:p>
    <w:p w:rsidR="00A303D8" w:rsidRPr="008C2835" w:rsidRDefault="00A303D8"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3) запрашивать у Получателя документы и материалы, необходимые для осуществления контроля за соблюдением условий предоставления субсидии;</w:t>
      </w:r>
    </w:p>
    <w:p w:rsidR="00A303D8" w:rsidRPr="008C2835" w:rsidRDefault="00A303D8"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4) осуществлять иные права, установленные бюджетным законодательством Российской Федерации, Положением о порядке предоставления субсидии.</w:t>
      </w:r>
    </w:p>
    <w:p w:rsidR="00A303D8" w:rsidRPr="008C2835" w:rsidRDefault="00A303D8"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1</w:t>
      </w:r>
      <w:r w:rsidR="0085072C" w:rsidRPr="008C2835">
        <w:rPr>
          <w:rFonts w:ascii="Liberation Serif" w:hAnsi="Liberation Serif"/>
          <w:color w:val="000000" w:themeColor="text1"/>
        </w:rPr>
        <w:t>5</w:t>
      </w:r>
      <w:r w:rsidRPr="008C2835">
        <w:rPr>
          <w:rFonts w:ascii="Liberation Serif" w:hAnsi="Liberation Serif"/>
          <w:color w:val="000000" w:themeColor="text1"/>
        </w:rPr>
        <w:t>. Получатель обязуется:</w:t>
      </w:r>
    </w:p>
    <w:p w:rsidR="00A303D8" w:rsidRPr="008C2835" w:rsidRDefault="00A303D8" w:rsidP="00FE2604">
      <w:pPr>
        <w:widowControl w:val="0"/>
        <w:numPr>
          <w:ilvl w:val="2"/>
          <w:numId w:val="4"/>
        </w:numPr>
        <w:tabs>
          <w:tab w:val="clear" w:pos="1440"/>
          <w:tab w:val="num" w:pos="993"/>
        </w:tabs>
        <w:suppressAutoHyphens/>
        <w:spacing w:line="100" w:lineRule="atLeast"/>
        <w:ind w:left="0" w:firstLine="709"/>
        <w:jc w:val="both"/>
        <w:rPr>
          <w:rFonts w:ascii="Liberation Serif" w:hAnsi="Liberation Serif"/>
          <w:color w:val="000000" w:themeColor="text1"/>
        </w:rPr>
      </w:pPr>
      <w:r w:rsidRPr="008C2835">
        <w:rPr>
          <w:rFonts w:ascii="Liberation Serif" w:hAnsi="Liberation Serif"/>
          <w:color w:val="000000" w:themeColor="text1"/>
        </w:rPr>
        <w:t xml:space="preserve">ежемесячно, в срок до 05 числа месяца, следующего за отчетным, предоставлять в Администрацию </w:t>
      </w:r>
      <w:r w:rsidR="002175A2"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заявку на получение субсидии по утвержденной форме.</w:t>
      </w:r>
    </w:p>
    <w:p w:rsidR="00A303D8" w:rsidRPr="008C2835" w:rsidRDefault="00A303D8"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При финансировании затрат, возникших у добровольного общественного объединения пожарной охраны с 1 января 20</w:t>
      </w:r>
      <w:r w:rsidR="008328EE" w:rsidRPr="008C2835">
        <w:rPr>
          <w:rFonts w:ascii="Liberation Serif" w:hAnsi="Liberation Serif"/>
          <w:color w:val="000000" w:themeColor="text1"/>
        </w:rPr>
        <w:t>__</w:t>
      </w:r>
      <w:r w:rsidRPr="008C2835">
        <w:rPr>
          <w:rFonts w:ascii="Liberation Serif" w:hAnsi="Liberation Serif"/>
          <w:color w:val="000000" w:themeColor="text1"/>
        </w:rPr>
        <w:t xml:space="preserve"> года, в Администрацию направляется заявка на финансирование с приложением табелей-расчетов на выплату денежного вознаграждения, договоров, счетов или счетов-фактур, товарных накладных (приобретение имущества), актов оказанных услуг (медосмотр) и иных документов, подтверждающих необходимость финансирования затрат.</w:t>
      </w:r>
    </w:p>
    <w:p w:rsidR="00A303D8" w:rsidRPr="008C2835" w:rsidRDefault="00A303D8"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 xml:space="preserve">2) ежеквартально не позднее 10 числа месяца, следующего за отчетным периодом, предоставлять в Администрацию </w:t>
      </w:r>
      <w:r w:rsidR="002175A2"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отчет о расходовании субсидии по утвержденной форме;</w:t>
      </w:r>
    </w:p>
    <w:p w:rsidR="00A303D8" w:rsidRPr="008C2835" w:rsidRDefault="00A303D8"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 xml:space="preserve">3) ежеквартально не позднее 10 числа месяца, следующего за отчетным периодом, предоставлять в Администрацию </w:t>
      </w:r>
      <w:r w:rsidR="002175A2"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отчет о достижении целевых показателей, установленных в пункте 8 настоящего Соглашения по </w:t>
      </w:r>
      <w:r w:rsidRPr="008C2835">
        <w:rPr>
          <w:rFonts w:ascii="Liberation Serif" w:hAnsi="Liberation Serif"/>
          <w:color w:val="000000" w:themeColor="text1"/>
        </w:rPr>
        <w:lastRenderedPageBreak/>
        <w:t>утвержденной форме;</w:t>
      </w:r>
    </w:p>
    <w:p w:rsidR="00A303D8" w:rsidRPr="008C2835" w:rsidRDefault="00A303D8"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4) использовать субсидию по целевому назначению;</w:t>
      </w:r>
    </w:p>
    <w:p w:rsidR="00A303D8" w:rsidRPr="008C2835" w:rsidRDefault="00A303D8" w:rsidP="00F55487">
      <w:pPr>
        <w:ind w:firstLine="708"/>
        <w:jc w:val="both"/>
        <w:rPr>
          <w:rFonts w:ascii="Liberation Serif" w:hAnsi="Liberation Serif"/>
          <w:color w:val="000000" w:themeColor="text1"/>
        </w:rPr>
      </w:pPr>
      <w:r w:rsidRPr="008C2835">
        <w:rPr>
          <w:rFonts w:ascii="Liberation Serif" w:hAnsi="Liberation Serif"/>
          <w:color w:val="000000" w:themeColor="text1"/>
        </w:rPr>
        <w:t>5) не конвертировать в иностранную валюту средства Субсидии, за исключением операций, определяемых в соответствии с Порядком предоставления субсидии;</w:t>
      </w:r>
    </w:p>
    <w:p w:rsidR="00A303D8" w:rsidRPr="008C2835" w:rsidRDefault="00A303D8"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6) своевременно информировать главного распорядителя средств местного бюджета об изменениях условий использования субсидии;</w:t>
      </w:r>
    </w:p>
    <w:p w:rsidR="00A303D8" w:rsidRPr="008C2835" w:rsidRDefault="00A303D8"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 xml:space="preserve">7) производить возврат субсидии в бюджет </w:t>
      </w:r>
      <w:r w:rsidR="002175A2"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в течение 10 календарных дней с момента получения требования о возврате субсидии, направленного Администрацией </w:t>
      </w:r>
      <w:r w:rsidR="002175A2"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в случаях:</w:t>
      </w:r>
    </w:p>
    <w:p w:rsidR="00A303D8" w:rsidRPr="008C2835" w:rsidRDefault="00A303D8" w:rsidP="00F55487">
      <w:pPr>
        <w:widowControl w:val="0"/>
        <w:ind w:firstLine="1080"/>
        <w:jc w:val="both"/>
        <w:rPr>
          <w:rFonts w:ascii="Liberation Serif" w:hAnsi="Liberation Serif"/>
          <w:color w:val="000000" w:themeColor="text1"/>
        </w:rPr>
      </w:pPr>
      <w:r w:rsidRPr="008C2835">
        <w:rPr>
          <w:rFonts w:ascii="Liberation Serif" w:hAnsi="Liberation Serif"/>
          <w:color w:val="000000" w:themeColor="text1"/>
        </w:rPr>
        <w:t>а) неиспользования субсидии;</w:t>
      </w:r>
    </w:p>
    <w:p w:rsidR="00A303D8" w:rsidRPr="008C2835" w:rsidRDefault="00A303D8" w:rsidP="00F55487">
      <w:pPr>
        <w:widowControl w:val="0"/>
        <w:ind w:firstLine="1080"/>
        <w:jc w:val="both"/>
        <w:rPr>
          <w:rFonts w:ascii="Liberation Serif" w:hAnsi="Liberation Serif"/>
          <w:color w:val="000000" w:themeColor="text1"/>
        </w:rPr>
      </w:pPr>
      <w:r w:rsidRPr="008C2835">
        <w:rPr>
          <w:rFonts w:ascii="Liberation Serif" w:hAnsi="Liberation Serif"/>
          <w:color w:val="000000" w:themeColor="text1"/>
        </w:rPr>
        <w:t>б) при установлении фактов нецелевого использования субсидии;</w:t>
      </w:r>
    </w:p>
    <w:p w:rsidR="00A303D8" w:rsidRPr="008C2835" w:rsidRDefault="00A303D8"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8) обеспечить достижение значений показателей результативности, установленных пунктом 8 Соглашения;</w:t>
      </w:r>
    </w:p>
    <w:p w:rsidR="00A303D8" w:rsidRPr="008C2835" w:rsidRDefault="00A303D8"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 xml:space="preserve">9) направлять по запросу Администрации </w:t>
      </w:r>
      <w:r w:rsidR="002175A2"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Финансового управления Администрации </w:t>
      </w:r>
      <w:r w:rsidR="002175A2"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документы и информацию, необходимые для проведения проверок соблюдения порядка, целей и условий предоставления субсидии, в течение пяти дней со дня получения запроса;</w:t>
      </w:r>
    </w:p>
    <w:p w:rsidR="00A303D8" w:rsidRPr="008C2835" w:rsidRDefault="00A303D8" w:rsidP="00F55487">
      <w:pPr>
        <w:ind w:firstLine="708"/>
        <w:jc w:val="both"/>
        <w:rPr>
          <w:rFonts w:ascii="Liberation Serif" w:hAnsi="Liberation Serif"/>
          <w:color w:val="000000" w:themeColor="text1"/>
        </w:rPr>
      </w:pPr>
      <w:r w:rsidRPr="008C2835">
        <w:rPr>
          <w:rFonts w:ascii="Liberation Serif" w:hAnsi="Liberation Serif"/>
          <w:color w:val="000000" w:themeColor="text1"/>
        </w:rPr>
        <w:t>10) устранять факты нарушения порядка, целей и условий предоставления Субсидии в сроки, определенные в требовании Главного распорядителя;</w:t>
      </w:r>
    </w:p>
    <w:p w:rsidR="00A303D8" w:rsidRPr="008C2835" w:rsidRDefault="00A303D8" w:rsidP="00F55487">
      <w:pPr>
        <w:ind w:firstLine="708"/>
        <w:jc w:val="both"/>
        <w:rPr>
          <w:rFonts w:ascii="Liberation Serif" w:hAnsi="Liberation Serif"/>
          <w:color w:val="000000" w:themeColor="text1"/>
        </w:rPr>
      </w:pPr>
      <w:r w:rsidRPr="008C2835">
        <w:rPr>
          <w:rFonts w:ascii="Liberation Serif" w:hAnsi="Liberation Serif"/>
          <w:color w:val="000000" w:themeColor="text1"/>
        </w:rPr>
        <w:t xml:space="preserve">11) возвращать в бюджет </w:t>
      </w:r>
      <w:r w:rsidR="002175A2"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Субсидию в размере и в сроки, определенные в требовании Главного распорядителя;</w:t>
      </w:r>
    </w:p>
    <w:p w:rsidR="00A303D8" w:rsidRPr="008C2835" w:rsidRDefault="00A303D8" w:rsidP="00F55487">
      <w:pPr>
        <w:ind w:firstLine="708"/>
        <w:jc w:val="both"/>
        <w:rPr>
          <w:rFonts w:ascii="Liberation Serif" w:hAnsi="Liberation Serif"/>
          <w:color w:val="000000" w:themeColor="text1"/>
        </w:rPr>
      </w:pPr>
      <w:r w:rsidRPr="008C2835">
        <w:rPr>
          <w:rFonts w:ascii="Liberation Serif" w:hAnsi="Liberation Serif"/>
          <w:color w:val="000000" w:themeColor="text1"/>
        </w:rPr>
        <w:t>12) обеспечить достижение значений показателей результативности, установленных в пункте 8 настоящего Соглашения;</w:t>
      </w:r>
    </w:p>
    <w:p w:rsidR="00A303D8" w:rsidRPr="008C2835" w:rsidRDefault="00A303D8" w:rsidP="00F55487">
      <w:pPr>
        <w:ind w:firstLine="708"/>
        <w:jc w:val="both"/>
        <w:rPr>
          <w:rFonts w:ascii="Liberation Serif" w:hAnsi="Liberation Serif"/>
          <w:color w:val="000000" w:themeColor="text1"/>
        </w:rPr>
      </w:pPr>
      <w:r w:rsidRPr="008C2835">
        <w:rPr>
          <w:rFonts w:ascii="Liberation Serif" w:hAnsi="Liberation Serif"/>
          <w:color w:val="000000" w:themeColor="text1"/>
        </w:rPr>
        <w:t>13) вести обособленный аналитический учет операций со средствами Субсидии;</w:t>
      </w:r>
    </w:p>
    <w:p w:rsidR="00A303D8" w:rsidRPr="008C2835" w:rsidRDefault="00A303D8" w:rsidP="00F55487">
      <w:pPr>
        <w:ind w:firstLine="708"/>
        <w:jc w:val="both"/>
        <w:rPr>
          <w:rFonts w:ascii="Liberation Serif" w:eastAsia="Calibri" w:hAnsi="Liberation Serif"/>
          <w:color w:val="000000" w:themeColor="text1"/>
        </w:rPr>
      </w:pPr>
      <w:r w:rsidRPr="008C2835">
        <w:rPr>
          <w:rFonts w:ascii="Liberation Serif" w:hAnsi="Liberation Serif"/>
          <w:color w:val="000000" w:themeColor="text1"/>
        </w:rPr>
        <w:t xml:space="preserve">14) не привлекать </w:t>
      </w:r>
      <w:r w:rsidRPr="008C2835">
        <w:rPr>
          <w:rFonts w:ascii="Liberation Serif" w:eastAsia="Calibri" w:hAnsi="Liberation Serif"/>
          <w:color w:val="000000" w:themeColor="text1"/>
        </w:rPr>
        <w:t>иных физических и юридических лиц для осуществления деятельности общественного объединения;</w:t>
      </w:r>
    </w:p>
    <w:p w:rsidR="00A303D8" w:rsidRPr="008C2835" w:rsidRDefault="00A303D8" w:rsidP="00F55487">
      <w:pPr>
        <w:ind w:firstLine="709"/>
        <w:jc w:val="both"/>
        <w:rPr>
          <w:rFonts w:ascii="Liberation Serif" w:hAnsi="Liberation Serif"/>
          <w:color w:val="000000" w:themeColor="text1"/>
        </w:rPr>
      </w:pPr>
      <w:r w:rsidRPr="008C2835">
        <w:rPr>
          <w:rFonts w:ascii="Liberation Serif" w:hAnsi="Liberation Serif"/>
          <w:color w:val="000000" w:themeColor="text1"/>
        </w:rPr>
        <w:t>15) выполнить иные обязательства, установленные бюджетным законодательством Российской Федерации, Порядком предоставления субсидии.</w:t>
      </w:r>
    </w:p>
    <w:p w:rsidR="00A303D8" w:rsidRPr="008C2835" w:rsidRDefault="00A303D8" w:rsidP="00F55487">
      <w:pPr>
        <w:ind w:firstLine="709"/>
        <w:jc w:val="both"/>
        <w:rPr>
          <w:rFonts w:ascii="Liberation Serif" w:hAnsi="Liberation Serif"/>
          <w:color w:val="000000" w:themeColor="text1"/>
        </w:rPr>
      </w:pPr>
      <w:r w:rsidRPr="008C2835">
        <w:rPr>
          <w:rFonts w:ascii="Liberation Serif" w:hAnsi="Liberation Serif"/>
          <w:color w:val="000000" w:themeColor="text1"/>
        </w:rPr>
        <w:t>1</w:t>
      </w:r>
      <w:r w:rsidR="0085072C" w:rsidRPr="008C2835">
        <w:rPr>
          <w:rFonts w:ascii="Liberation Serif" w:hAnsi="Liberation Serif"/>
          <w:color w:val="000000" w:themeColor="text1"/>
        </w:rPr>
        <w:t>6</w:t>
      </w:r>
      <w:r w:rsidRPr="008C2835">
        <w:rPr>
          <w:rFonts w:ascii="Liberation Serif" w:hAnsi="Liberation Serif"/>
          <w:color w:val="000000" w:themeColor="text1"/>
        </w:rPr>
        <w:t>. Получатель субсидии вправе:</w:t>
      </w:r>
    </w:p>
    <w:p w:rsidR="00A303D8" w:rsidRPr="008C2835" w:rsidRDefault="00A303D8" w:rsidP="00F55487">
      <w:pPr>
        <w:ind w:firstLine="709"/>
        <w:jc w:val="both"/>
        <w:rPr>
          <w:rFonts w:ascii="Liberation Serif" w:hAnsi="Liberation Serif"/>
          <w:color w:val="000000" w:themeColor="text1"/>
        </w:rPr>
      </w:pPr>
      <w:r w:rsidRPr="008C2835">
        <w:rPr>
          <w:rFonts w:ascii="Liberation Serif" w:hAnsi="Liberation Serif"/>
          <w:color w:val="000000" w:themeColor="text1"/>
        </w:rPr>
        <w:t xml:space="preserve">1) обращаться к Администрации </w:t>
      </w:r>
      <w:r w:rsidR="002175A2"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за разъяснениями в связи с исполнением настоящего Соглашения;</w:t>
      </w:r>
    </w:p>
    <w:p w:rsidR="00A303D8" w:rsidRPr="008C2835" w:rsidRDefault="00A303D8" w:rsidP="00F55487">
      <w:pPr>
        <w:ind w:firstLine="709"/>
        <w:jc w:val="both"/>
        <w:rPr>
          <w:rFonts w:ascii="Liberation Serif" w:hAnsi="Liberation Serif"/>
          <w:color w:val="000000" w:themeColor="text1"/>
        </w:rPr>
      </w:pPr>
      <w:r w:rsidRPr="008C2835">
        <w:rPr>
          <w:rFonts w:ascii="Liberation Serif" w:hAnsi="Liberation Serif"/>
          <w:color w:val="000000" w:themeColor="text1"/>
        </w:rPr>
        <w:t>2) осуществлять иные права, установленные бюджетным законодательством Российской Федерации, Порядком предоставления субсидии.</w:t>
      </w:r>
    </w:p>
    <w:p w:rsidR="00A303D8" w:rsidRPr="008C2835" w:rsidRDefault="00A303D8" w:rsidP="00F55487">
      <w:pPr>
        <w:widowControl w:val="0"/>
        <w:spacing w:before="120" w:after="120"/>
        <w:ind w:firstLine="709"/>
        <w:jc w:val="both"/>
        <w:rPr>
          <w:rFonts w:ascii="Liberation Serif" w:hAnsi="Liberation Serif"/>
          <w:color w:val="000000" w:themeColor="text1"/>
        </w:rPr>
      </w:pPr>
      <w:r w:rsidRPr="008C2835">
        <w:rPr>
          <w:rFonts w:ascii="Liberation Serif" w:hAnsi="Liberation Serif"/>
          <w:color w:val="000000" w:themeColor="text1"/>
        </w:rPr>
        <w:t>6. Ответственность сторон</w:t>
      </w:r>
    </w:p>
    <w:p w:rsidR="00A303D8" w:rsidRPr="008C2835" w:rsidRDefault="00A303D8"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17.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w:t>
      </w:r>
    </w:p>
    <w:p w:rsidR="00A303D8" w:rsidRPr="008C2835" w:rsidRDefault="00A303D8" w:rsidP="00F55487">
      <w:pPr>
        <w:widowControl w:val="0"/>
        <w:spacing w:before="120" w:after="120"/>
        <w:ind w:firstLine="709"/>
        <w:jc w:val="both"/>
        <w:rPr>
          <w:rFonts w:ascii="Liberation Serif" w:hAnsi="Liberation Serif"/>
          <w:color w:val="000000" w:themeColor="text1"/>
        </w:rPr>
      </w:pPr>
      <w:r w:rsidRPr="008C2835">
        <w:rPr>
          <w:rFonts w:ascii="Liberation Serif" w:hAnsi="Liberation Serif"/>
          <w:color w:val="000000" w:themeColor="text1"/>
        </w:rPr>
        <w:t>7. Заключительные положения</w:t>
      </w:r>
    </w:p>
    <w:p w:rsidR="00A303D8" w:rsidRPr="008C2835" w:rsidRDefault="00A303D8"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18. Изменение настоящего Соглашения осуществляется по инициативе сторон в письменной форме в виде дополнительного соглашения к настоящему Соглашению, которые являются его неотъемлемой частью и вступает в действие после его подписания сторонами.</w:t>
      </w:r>
    </w:p>
    <w:p w:rsidR="00A303D8" w:rsidRPr="008C2835" w:rsidRDefault="00A303D8"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19. Настоящее соглашение вступает в силу с «__» ___________ 20</w:t>
      </w:r>
      <w:r w:rsidR="008328EE" w:rsidRPr="008C2835">
        <w:rPr>
          <w:rFonts w:ascii="Liberation Serif" w:hAnsi="Liberation Serif"/>
          <w:color w:val="000000" w:themeColor="text1"/>
        </w:rPr>
        <w:t>_</w:t>
      </w:r>
      <w:r w:rsidRPr="008C2835">
        <w:rPr>
          <w:rFonts w:ascii="Liberation Serif" w:hAnsi="Liberation Serif"/>
          <w:color w:val="000000" w:themeColor="text1"/>
        </w:rPr>
        <w:t>_ г. и действует до «__» ___________ 20</w:t>
      </w:r>
      <w:r w:rsidR="008328EE" w:rsidRPr="008C2835">
        <w:rPr>
          <w:rFonts w:ascii="Liberation Serif" w:hAnsi="Liberation Serif"/>
          <w:color w:val="000000" w:themeColor="text1"/>
        </w:rPr>
        <w:t>_</w:t>
      </w:r>
      <w:r w:rsidRPr="008C2835">
        <w:rPr>
          <w:rFonts w:ascii="Liberation Serif" w:hAnsi="Liberation Serif"/>
          <w:color w:val="000000" w:themeColor="text1"/>
        </w:rPr>
        <w:t>_ г.</w:t>
      </w:r>
    </w:p>
    <w:p w:rsidR="00A303D8" w:rsidRPr="008C2835" w:rsidRDefault="00A303D8"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 xml:space="preserve">Обязательство по перечислению Субсидии, указанное в пункте 13 настоящего соглашения, прекращается по окончании финансового года, в котором заключено соглашение, за исключением случаев, прямо предусмотренных муниципальными правовыми актами </w:t>
      </w:r>
      <w:r w:rsidR="002175A2"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и настоящим соглашением.</w:t>
      </w:r>
    </w:p>
    <w:p w:rsidR="00A303D8" w:rsidRPr="008C2835" w:rsidRDefault="00A303D8" w:rsidP="00F55487">
      <w:pPr>
        <w:widowControl w:val="0"/>
        <w:ind w:firstLine="720"/>
        <w:jc w:val="both"/>
        <w:rPr>
          <w:rFonts w:ascii="Liberation Serif" w:hAnsi="Liberation Serif"/>
          <w:color w:val="000000" w:themeColor="text1"/>
        </w:rPr>
      </w:pPr>
      <w:r w:rsidRPr="008C2835">
        <w:rPr>
          <w:rFonts w:ascii="Liberation Serif" w:hAnsi="Liberation Serif"/>
          <w:color w:val="000000" w:themeColor="text1"/>
        </w:rPr>
        <w:t>2</w:t>
      </w:r>
      <w:r w:rsidR="00CB28E5" w:rsidRPr="008C2835">
        <w:rPr>
          <w:rFonts w:ascii="Liberation Serif" w:hAnsi="Liberation Serif"/>
          <w:color w:val="000000" w:themeColor="text1"/>
        </w:rPr>
        <w:t>0</w:t>
      </w:r>
      <w:r w:rsidRPr="008C2835">
        <w:rPr>
          <w:rFonts w:ascii="Liberation Serif" w:hAnsi="Liberation Serif"/>
          <w:color w:val="000000" w:themeColor="text1"/>
        </w:rPr>
        <w:t>. Расторжение настоящего соглашения возможно в следующих случаях:</w:t>
      </w:r>
    </w:p>
    <w:p w:rsidR="00A303D8" w:rsidRPr="008C2835" w:rsidRDefault="00A303D8" w:rsidP="00F55487">
      <w:pPr>
        <w:widowControl w:val="0"/>
        <w:ind w:firstLine="720"/>
        <w:jc w:val="both"/>
        <w:rPr>
          <w:rFonts w:ascii="Liberation Serif" w:hAnsi="Liberation Serif"/>
          <w:color w:val="000000" w:themeColor="text1"/>
        </w:rPr>
      </w:pPr>
      <w:r w:rsidRPr="008C2835">
        <w:rPr>
          <w:rFonts w:ascii="Liberation Serif" w:hAnsi="Liberation Serif"/>
          <w:color w:val="000000" w:themeColor="text1"/>
        </w:rPr>
        <w:t>1) реорганизация или прекращение деятельности Получателя субсидии;</w:t>
      </w:r>
    </w:p>
    <w:p w:rsidR="00A303D8" w:rsidRPr="008C2835" w:rsidRDefault="00A303D8" w:rsidP="00F55487">
      <w:pPr>
        <w:widowControl w:val="0"/>
        <w:ind w:firstLine="720"/>
        <w:jc w:val="both"/>
        <w:rPr>
          <w:rFonts w:ascii="Liberation Serif" w:hAnsi="Liberation Serif"/>
          <w:color w:val="000000" w:themeColor="text1"/>
        </w:rPr>
      </w:pPr>
      <w:r w:rsidRPr="008C2835">
        <w:rPr>
          <w:rFonts w:ascii="Liberation Serif" w:hAnsi="Liberation Serif"/>
          <w:color w:val="000000" w:themeColor="text1"/>
        </w:rPr>
        <w:t xml:space="preserve">2) нарушения Получателем порядка, целей и условий предоставления Субсидии, </w:t>
      </w:r>
      <w:r w:rsidRPr="008C2835">
        <w:rPr>
          <w:rFonts w:ascii="Liberation Serif" w:hAnsi="Liberation Serif"/>
          <w:color w:val="000000" w:themeColor="text1"/>
        </w:rPr>
        <w:lastRenderedPageBreak/>
        <w:t>установленных Положением о порядке предоставления субсидии и настоящим Соглашением;</w:t>
      </w:r>
    </w:p>
    <w:p w:rsidR="00A303D8" w:rsidRPr="008C2835" w:rsidRDefault="00A303D8" w:rsidP="00F55487">
      <w:pPr>
        <w:widowControl w:val="0"/>
        <w:ind w:firstLine="720"/>
        <w:jc w:val="both"/>
        <w:rPr>
          <w:rFonts w:ascii="Liberation Serif" w:hAnsi="Liberation Serif"/>
          <w:color w:val="000000" w:themeColor="text1"/>
        </w:rPr>
      </w:pPr>
      <w:r w:rsidRPr="008C2835">
        <w:rPr>
          <w:rFonts w:ascii="Liberation Serif" w:hAnsi="Liberation Serif"/>
          <w:color w:val="000000" w:themeColor="text1"/>
        </w:rPr>
        <w:t>3) иные случаи.</w:t>
      </w:r>
    </w:p>
    <w:p w:rsidR="00A303D8" w:rsidRPr="008C2835" w:rsidRDefault="00A303D8" w:rsidP="00F55487">
      <w:pPr>
        <w:ind w:firstLine="709"/>
        <w:jc w:val="both"/>
        <w:rPr>
          <w:rFonts w:ascii="Liberation Serif" w:hAnsi="Liberation Serif"/>
          <w:color w:val="000000" w:themeColor="text1"/>
        </w:rPr>
      </w:pPr>
      <w:r w:rsidRPr="008C2835">
        <w:rPr>
          <w:rFonts w:ascii="Liberation Serif" w:eastAsia="Calibri" w:hAnsi="Liberation Serif"/>
          <w:color w:val="000000" w:themeColor="text1"/>
        </w:rPr>
        <w:t>2</w:t>
      </w:r>
      <w:r w:rsidR="00CB28E5" w:rsidRPr="008C2835">
        <w:rPr>
          <w:rFonts w:ascii="Liberation Serif" w:eastAsia="Calibri" w:hAnsi="Liberation Serif"/>
          <w:color w:val="000000" w:themeColor="text1"/>
        </w:rPr>
        <w:t>1</w:t>
      </w:r>
      <w:r w:rsidRPr="008C2835">
        <w:rPr>
          <w:rFonts w:ascii="Liberation Serif" w:eastAsia="Calibri" w:hAnsi="Liberation Serif"/>
          <w:color w:val="000000" w:themeColor="text1"/>
        </w:rPr>
        <w:t>. Соглашение может быть расторгнуто главным распорядителем бюджетных средств в одностороннем порядке в случае</w:t>
      </w:r>
      <w:r w:rsidRPr="008C2835">
        <w:rPr>
          <w:rFonts w:ascii="Liberation Serif" w:hAnsi="Liberation Serif"/>
          <w:color w:val="000000" w:themeColor="text1"/>
        </w:rPr>
        <w:t xml:space="preserve"> уменьшения лимитов бюджетных обязательств (приостановление финансирования </w:t>
      </w:r>
      <w:r w:rsidRPr="008C2835">
        <w:rPr>
          <w:rFonts w:ascii="Liberation Serif" w:eastAsia="Calibri" w:hAnsi="Liberation Serif"/>
          <w:color w:val="000000" w:themeColor="text1"/>
        </w:rPr>
        <w:t>главным распорядителем бюджетных средств</w:t>
      </w:r>
      <w:r w:rsidRPr="008C2835">
        <w:rPr>
          <w:rFonts w:ascii="Liberation Serif" w:hAnsi="Liberation Serif"/>
          <w:color w:val="000000" w:themeColor="text1"/>
        </w:rPr>
        <w:t>) с предварительным уведомлением Организации не менее чем за 10 календарных дней.</w:t>
      </w:r>
    </w:p>
    <w:p w:rsidR="00A303D8" w:rsidRPr="008C2835" w:rsidRDefault="00A303D8" w:rsidP="00F55487">
      <w:pPr>
        <w:ind w:firstLine="709"/>
        <w:jc w:val="both"/>
        <w:rPr>
          <w:rFonts w:ascii="Liberation Serif" w:eastAsia="Calibri" w:hAnsi="Liberation Serif"/>
          <w:color w:val="000000" w:themeColor="text1"/>
        </w:rPr>
      </w:pPr>
      <w:r w:rsidRPr="008C2835">
        <w:rPr>
          <w:rFonts w:ascii="Liberation Serif" w:hAnsi="Liberation Serif"/>
          <w:color w:val="000000" w:themeColor="text1"/>
        </w:rPr>
        <w:t>2</w:t>
      </w:r>
      <w:r w:rsidR="00CB28E5" w:rsidRPr="008C2835">
        <w:rPr>
          <w:rFonts w:ascii="Liberation Serif" w:hAnsi="Liberation Serif"/>
          <w:color w:val="000000" w:themeColor="text1"/>
        </w:rPr>
        <w:t>2</w:t>
      </w:r>
      <w:r w:rsidRPr="008C2835">
        <w:rPr>
          <w:rFonts w:ascii="Liberation Serif" w:hAnsi="Liberation Serif"/>
          <w:color w:val="000000" w:themeColor="text1"/>
        </w:rPr>
        <w:t>. Р</w:t>
      </w:r>
      <w:r w:rsidRPr="008C2835">
        <w:rPr>
          <w:rFonts w:ascii="Liberation Serif" w:eastAsia="Calibri" w:hAnsi="Liberation Serif"/>
          <w:color w:val="000000" w:themeColor="text1"/>
        </w:rPr>
        <w:t>асторжение настоящего соглашения по инициативе Организации в одностороннем порядке не допускается, за исключением случаев, предусмотренных гражданским законодательством.</w:t>
      </w:r>
    </w:p>
    <w:p w:rsidR="00A303D8" w:rsidRPr="008C2835" w:rsidRDefault="00067987"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2</w:t>
      </w:r>
      <w:r w:rsidR="00CB28E5" w:rsidRPr="008C2835">
        <w:rPr>
          <w:rFonts w:ascii="Liberation Serif" w:hAnsi="Liberation Serif"/>
          <w:color w:val="000000" w:themeColor="text1"/>
        </w:rPr>
        <w:t>3</w:t>
      </w:r>
      <w:r w:rsidR="00A303D8" w:rsidRPr="008C2835">
        <w:rPr>
          <w:rFonts w:ascii="Liberation Serif" w:hAnsi="Liberation Serif"/>
          <w:color w:val="000000" w:themeColor="text1"/>
        </w:rPr>
        <w:t>. Споры между Сторонами решаются путем переговоров или в судебном порядке в соответствии с законодательством Российской Федерации.</w:t>
      </w:r>
    </w:p>
    <w:p w:rsidR="00A303D8" w:rsidRPr="008C2835" w:rsidRDefault="00A303D8" w:rsidP="00F55487">
      <w:pPr>
        <w:widowControl w:val="0"/>
        <w:ind w:firstLine="709"/>
        <w:jc w:val="both"/>
        <w:rPr>
          <w:rFonts w:ascii="Liberation Serif" w:hAnsi="Liberation Serif"/>
          <w:color w:val="000000" w:themeColor="text1"/>
        </w:rPr>
      </w:pPr>
      <w:r w:rsidRPr="008C2835">
        <w:rPr>
          <w:rFonts w:ascii="Liberation Serif" w:hAnsi="Liberation Serif"/>
          <w:color w:val="000000" w:themeColor="text1"/>
        </w:rPr>
        <w:t>2</w:t>
      </w:r>
      <w:r w:rsidR="00CB28E5" w:rsidRPr="008C2835">
        <w:rPr>
          <w:rFonts w:ascii="Liberation Serif" w:hAnsi="Liberation Serif"/>
          <w:color w:val="000000" w:themeColor="text1"/>
        </w:rPr>
        <w:t>4</w:t>
      </w:r>
      <w:r w:rsidRPr="008C2835">
        <w:rPr>
          <w:rFonts w:ascii="Liberation Serif" w:hAnsi="Liberation Serif"/>
          <w:color w:val="000000" w:themeColor="text1"/>
        </w:rPr>
        <w:t>. Настоящее Соглашение составлено в двух экземплярах, имеющих одинаковую юридическую силу.</w:t>
      </w:r>
    </w:p>
    <w:p w:rsidR="00A42702" w:rsidRPr="008C2835" w:rsidRDefault="00A303D8" w:rsidP="00F55487">
      <w:pPr>
        <w:widowControl w:val="0"/>
        <w:spacing w:before="120" w:after="120"/>
        <w:jc w:val="both"/>
        <w:rPr>
          <w:rFonts w:ascii="Liberation Serif" w:hAnsi="Liberation Serif"/>
          <w:color w:val="000000" w:themeColor="text1"/>
        </w:rPr>
      </w:pPr>
      <w:r w:rsidRPr="008C2835">
        <w:rPr>
          <w:rFonts w:ascii="Liberation Serif" w:hAnsi="Liberation Serif"/>
          <w:color w:val="000000" w:themeColor="text1"/>
        </w:rPr>
        <w:t>Юридические адреса и платежные реквизиты сторон</w:t>
      </w:r>
    </w:p>
    <w:tbl>
      <w:tblPr>
        <w:tblW w:w="0" w:type="auto"/>
        <w:tblLayout w:type="fixed"/>
        <w:tblLook w:val="0000" w:firstRow="0" w:lastRow="0" w:firstColumn="0" w:lastColumn="0" w:noHBand="0" w:noVBand="0"/>
      </w:tblPr>
      <w:tblGrid>
        <w:gridCol w:w="4388"/>
        <w:gridCol w:w="426"/>
        <w:gridCol w:w="4530"/>
      </w:tblGrid>
      <w:tr w:rsidR="008C2835" w:rsidRPr="008C2835" w:rsidTr="00BA16BB">
        <w:trPr>
          <w:trHeight w:val="493"/>
        </w:trPr>
        <w:tc>
          <w:tcPr>
            <w:tcW w:w="4388" w:type="dxa"/>
            <w:tcBorders>
              <w:top w:val="single" w:sz="4" w:space="0" w:color="000000"/>
              <w:left w:val="single" w:sz="4" w:space="0" w:color="000000"/>
              <w:bottom w:val="single" w:sz="4" w:space="0" w:color="000000"/>
              <w:right w:val="single" w:sz="4" w:space="0" w:color="000000"/>
            </w:tcBorders>
            <w:shd w:val="clear" w:color="auto" w:fill="auto"/>
          </w:tcPr>
          <w:p w:rsidR="00A303D8" w:rsidRPr="008C2835" w:rsidRDefault="00A303D8" w:rsidP="00F55487">
            <w:pPr>
              <w:widowControl w:val="0"/>
              <w:jc w:val="both"/>
              <w:rPr>
                <w:rFonts w:ascii="Liberation Serif" w:hAnsi="Liberation Serif"/>
                <w:color w:val="000000" w:themeColor="text1"/>
              </w:rPr>
            </w:pPr>
            <w:r w:rsidRPr="008C2835">
              <w:rPr>
                <w:rFonts w:ascii="Liberation Serif" w:hAnsi="Liberation Serif"/>
                <w:color w:val="000000" w:themeColor="text1"/>
              </w:rPr>
              <w:t>«Главный распорядитель»</w:t>
            </w:r>
          </w:p>
        </w:tc>
        <w:tc>
          <w:tcPr>
            <w:tcW w:w="426" w:type="dxa"/>
            <w:tcBorders>
              <w:top w:val="single" w:sz="4" w:space="0" w:color="000000"/>
              <w:left w:val="single" w:sz="4" w:space="0" w:color="000000"/>
              <w:bottom w:val="single" w:sz="4" w:space="0" w:color="000000"/>
              <w:right w:val="single" w:sz="4" w:space="0" w:color="000000"/>
            </w:tcBorders>
            <w:shd w:val="clear" w:color="auto" w:fill="auto"/>
          </w:tcPr>
          <w:p w:rsidR="00A303D8" w:rsidRPr="008C2835" w:rsidRDefault="00A303D8" w:rsidP="00F55487">
            <w:pPr>
              <w:widowControl w:val="0"/>
              <w:jc w:val="both"/>
              <w:rPr>
                <w:rFonts w:ascii="Liberation Serif" w:hAnsi="Liberation Serif"/>
                <w:color w:val="000000" w:themeColor="text1"/>
              </w:rPr>
            </w:pPr>
          </w:p>
        </w:tc>
        <w:tc>
          <w:tcPr>
            <w:tcW w:w="4530" w:type="dxa"/>
            <w:tcBorders>
              <w:top w:val="single" w:sz="4" w:space="0" w:color="000000"/>
              <w:left w:val="single" w:sz="4" w:space="0" w:color="000000"/>
              <w:bottom w:val="single" w:sz="4" w:space="0" w:color="000000"/>
              <w:right w:val="single" w:sz="4" w:space="0" w:color="000000"/>
            </w:tcBorders>
            <w:shd w:val="clear" w:color="auto" w:fill="auto"/>
          </w:tcPr>
          <w:p w:rsidR="00A303D8" w:rsidRPr="008C2835" w:rsidRDefault="00A303D8" w:rsidP="00F55487">
            <w:pPr>
              <w:widowControl w:val="0"/>
              <w:jc w:val="both"/>
              <w:rPr>
                <w:rFonts w:ascii="Liberation Serif" w:hAnsi="Liberation Serif"/>
                <w:color w:val="000000" w:themeColor="text1"/>
              </w:rPr>
            </w:pPr>
            <w:r w:rsidRPr="008C2835">
              <w:rPr>
                <w:rFonts w:ascii="Liberation Serif" w:hAnsi="Liberation Serif"/>
                <w:color w:val="000000" w:themeColor="text1"/>
              </w:rPr>
              <w:t>«Получатель субсидии»</w:t>
            </w:r>
          </w:p>
        </w:tc>
      </w:tr>
      <w:tr w:rsidR="008C2835" w:rsidRPr="008C2835" w:rsidTr="00BA16BB">
        <w:trPr>
          <w:trHeight w:val="557"/>
        </w:trPr>
        <w:tc>
          <w:tcPr>
            <w:tcW w:w="4388" w:type="dxa"/>
            <w:tcBorders>
              <w:top w:val="single" w:sz="4" w:space="0" w:color="000000"/>
              <w:left w:val="single" w:sz="4" w:space="0" w:color="000000"/>
              <w:bottom w:val="single" w:sz="4" w:space="0" w:color="000000"/>
              <w:right w:val="single" w:sz="4" w:space="0" w:color="000000"/>
            </w:tcBorders>
            <w:shd w:val="clear" w:color="auto" w:fill="auto"/>
          </w:tcPr>
          <w:p w:rsidR="00A303D8" w:rsidRPr="008C2835" w:rsidRDefault="00A303D8" w:rsidP="00F55487">
            <w:pPr>
              <w:widowControl w:val="0"/>
              <w:jc w:val="both"/>
              <w:rPr>
                <w:rFonts w:ascii="Liberation Serif" w:hAnsi="Liberation Serif"/>
                <w:color w:val="000000" w:themeColor="text1"/>
              </w:rPr>
            </w:pPr>
            <w:r w:rsidRPr="008C2835">
              <w:rPr>
                <w:rFonts w:ascii="Liberation Serif" w:hAnsi="Liberation Serif"/>
                <w:color w:val="000000" w:themeColor="text1"/>
              </w:rPr>
              <w:t>Наименование</w:t>
            </w:r>
          </w:p>
        </w:tc>
        <w:tc>
          <w:tcPr>
            <w:tcW w:w="426" w:type="dxa"/>
            <w:tcBorders>
              <w:top w:val="single" w:sz="4" w:space="0" w:color="000000"/>
              <w:left w:val="single" w:sz="4" w:space="0" w:color="000000"/>
              <w:bottom w:val="single" w:sz="4" w:space="0" w:color="000000"/>
              <w:right w:val="single" w:sz="4" w:space="0" w:color="000000"/>
            </w:tcBorders>
            <w:shd w:val="clear" w:color="auto" w:fill="auto"/>
          </w:tcPr>
          <w:p w:rsidR="00A303D8" w:rsidRPr="008C2835" w:rsidRDefault="00A303D8" w:rsidP="00F55487">
            <w:pPr>
              <w:widowControl w:val="0"/>
              <w:jc w:val="both"/>
              <w:rPr>
                <w:rFonts w:ascii="Liberation Serif" w:hAnsi="Liberation Serif"/>
                <w:color w:val="000000" w:themeColor="text1"/>
              </w:rPr>
            </w:pPr>
          </w:p>
        </w:tc>
        <w:tc>
          <w:tcPr>
            <w:tcW w:w="4530" w:type="dxa"/>
            <w:tcBorders>
              <w:top w:val="single" w:sz="4" w:space="0" w:color="000000"/>
              <w:left w:val="single" w:sz="4" w:space="0" w:color="000000"/>
              <w:bottom w:val="single" w:sz="4" w:space="0" w:color="000000"/>
              <w:right w:val="single" w:sz="4" w:space="0" w:color="000000"/>
            </w:tcBorders>
            <w:shd w:val="clear" w:color="auto" w:fill="auto"/>
          </w:tcPr>
          <w:p w:rsidR="00A303D8" w:rsidRPr="008C2835" w:rsidRDefault="00A303D8" w:rsidP="00F55487">
            <w:pPr>
              <w:widowControl w:val="0"/>
              <w:jc w:val="both"/>
              <w:rPr>
                <w:rFonts w:ascii="Liberation Serif" w:hAnsi="Liberation Serif"/>
                <w:color w:val="000000" w:themeColor="text1"/>
              </w:rPr>
            </w:pPr>
            <w:r w:rsidRPr="008C2835">
              <w:rPr>
                <w:rFonts w:ascii="Liberation Serif" w:hAnsi="Liberation Serif"/>
                <w:color w:val="000000" w:themeColor="text1"/>
              </w:rPr>
              <w:t>Наименование</w:t>
            </w:r>
          </w:p>
        </w:tc>
      </w:tr>
      <w:tr w:rsidR="008C2835" w:rsidRPr="008C2835" w:rsidTr="00BA16BB">
        <w:trPr>
          <w:trHeight w:val="551"/>
        </w:trPr>
        <w:tc>
          <w:tcPr>
            <w:tcW w:w="4388" w:type="dxa"/>
            <w:tcBorders>
              <w:top w:val="single" w:sz="4" w:space="0" w:color="000000"/>
              <w:left w:val="single" w:sz="4" w:space="0" w:color="000000"/>
              <w:bottom w:val="single" w:sz="4" w:space="0" w:color="000000"/>
              <w:right w:val="single" w:sz="4" w:space="0" w:color="000000"/>
            </w:tcBorders>
            <w:shd w:val="clear" w:color="auto" w:fill="auto"/>
          </w:tcPr>
          <w:p w:rsidR="00A303D8" w:rsidRPr="008C2835" w:rsidRDefault="00A303D8" w:rsidP="00F55487">
            <w:pPr>
              <w:widowControl w:val="0"/>
              <w:jc w:val="both"/>
              <w:rPr>
                <w:rFonts w:ascii="Liberation Serif" w:hAnsi="Liberation Serif"/>
                <w:color w:val="000000" w:themeColor="text1"/>
              </w:rPr>
            </w:pPr>
            <w:r w:rsidRPr="008C2835">
              <w:rPr>
                <w:rFonts w:ascii="Liberation Serif" w:hAnsi="Liberation Serif"/>
                <w:color w:val="000000" w:themeColor="text1"/>
              </w:rPr>
              <w:t>Юридический адрес</w:t>
            </w:r>
          </w:p>
        </w:tc>
        <w:tc>
          <w:tcPr>
            <w:tcW w:w="426" w:type="dxa"/>
            <w:tcBorders>
              <w:top w:val="single" w:sz="4" w:space="0" w:color="000000"/>
              <w:left w:val="single" w:sz="4" w:space="0" w:color="000000"/>
              <w:bottom w:val="single" w:sz="4" w:space="0" w:color="000000"/>
              <w:right w:val="single" w:sz="4" w:space="0" w:color="000000"/>
            </w:tcBorders>
            <w:shd w:val="clear" w:color="auto" w:fill="auto"/>
          </w:tcPr>
          <w:p w:rsidR="00A303D8" w:rsidRPr="008C2835" w:rsidRDefault="00A303D8" w:rsidP="00F55487">
            <w:pPr>
              <w:widowControl w:val="0"/>
              <w:jc w:val="both"/>
              <w:rPr>
                <w:rFonts w:ascii="Liberation Serif" w:hAnsi="Liberation Serif"/>
                <w:color w:val="000000" w:themeColor="text1"/>
              </w:rPr>
            </w:pPr>
          </w:p>
        </w:tc>
        <w:tc>
          <w:tcPr>
            <w:tcW w:w="4530" w:type="dxa"/>
            <w:tcBorders>
              <w:top w:val="single" w:sz="4" w:space="0" w:color="000000"/>
              <w:left w:val="single" w:sz="4" w:space="0" w:color="000000"/>
              <w:bottom w:val="single" w:sz="4" w:space="0" w:color="000000"/>
              <w:right w:val="single" w:sz="4" w:space="0" w:color="000000"/>
            </w:tcBorders>
            <w:shd w:val="clear" w:color="auto" w:fill="auto"/>
          </w:tcPr>
          <w:p w:rsidR="00A303D8" w:rsidRPr="008C2835" w:rsidRDefault="00A303D8" w:rsidP="00F55487">
            <w:pPr>
              <w:widowControl w:val="0"/>
              <w:jc w:val="both"/>
              <w:rPr>
                <w:rFonts w:ascii="Liberation Serif" w:hAnsi="Liberation Serif"/>
                <w:color w:val="000000" w:themeColor="text1"/>
              </w:rPr>
            </w:pPr>
            <w:r w:rsidRPr="008C2835">
              <w:rPr>
                <w:rFonts w:ascii="Liberation Serif" w:hAnsi="Liberation Serif"/>
                <w:color w:val="000000" w:themeColor="text1"/>
              </w:rPr>
              <w:t>Юридический адрес</w:t>
            </w:r>
          </w:p>
        </w:tc>
      </w:tr>
      <w:tr w:rsidR="008C2835" w:rsidRPr="008C2835" w:rsidTr="00BA16BB">
        <w:trPr>
          <w:trHeight w:val="586"/>
        </w:trPr>
        <w:tc>
          <w:tcPr>
            <w:tcW w:w="4388" w:type="dxa"/>
            <w:tcBorders>
              <w:top w:val="single" w:sz="4" w:space="0" w:color="000000"/>
              <w:left w:val="single" w:sz="4" w:space="0" w:color="000000"/>
              <w:bottom w:val="single" w:sz="4" w:space="0" w:color="000000"/>
              <w:right w:val="single" w:sz="4" w:space="0" w:color="000000"/>
            </w:tcBorders>
            <w:shd w:val="clear" w:color="auto" w:fill="auto"/>
          </w:tcPr>
          <w:p w:rsidR="00A303D8" w:rsidRPr="008C2835" w:rsidRDefault="00A303D8" w:rsidP="00F55487">
            <w:pPr>
              <w:widowControl w:val="0"/>
              <w:jc w:val="both"/>
              <w:rPr>
                <w:rFonts w:ascii="Liberation Serif" w:hAnsi="Liberation Serif"/>
                <w:color w:val="000000" w:themeColor="text1"/>
              </w:rPr>
            </w:pPr>
            <w:r w:rsidRPr="008C2835">
              <w:rPr>
                <w:rFonts w:ascii="Liberation Serif" w:hAnsi="Liberation Serif"/>
                <w:color w:val="000000" w:themeColor="text1"/>
              </w:rPr>
              <w:t>Платежные реквизиты</w:t>
            </w:r>
          </w:p>
        </w:tc>
        <w:tc>
          <w:tcPr>
            <w:tcW w:w="426" w:type="dxa"/>
            <w:tcBorders>
              <w:top w:val="single" w:sz="4" w:space="0" w:color="000000"/>
              <w:left w:val="single" w:sz="4" w:space="0" w:color="000000"/>
              <w:bottom w:val="single" w:sz="4" w:space="0" w:color="000000"/>
              <w:right w:val="single" w:sz="4" w:space="0" w:color="000000"/>
            </w:tcBorders>
            <w:shd w:val="clear" w:color="auto" w:fill="auto"/>
          </w:tcPr>
          <w:p w:rsidR="00A303D8" w:rsidRPr="008C2835" w:rsidRDefault="00A303D8" w:rsidP="00F55487">
            <w:pPr>
              <w:widowControl w:val="0"/>
              <w:jc w:val="both"/>
              <w:rPr>
                <w:rFonts w:ascii="Liberation Serif" w:hAnsi="Liberation Serif"/>
                <w:color w:val="000000" w:themeColor="text1"/>
              </w:rPr>
            </w:pPr>
          </w:p>
        </w:tc>
        <w:tc>
          <w:tcPr>
            <w:tcW w:w="4530" w:type="dxa"/>
            <w:tcBorders>
              <w:top w:val="single" w:sz="4" w:space="0" w:color="000000"/>
              <w:left w:val="single" w:sz="4" w:space="0" w:color="000000"/>
              <w:bottom w:val="single" w:sz="4" w:space="0" w:color="000000"/>
              <w:right w:val="single" w:sz="4" w:space="0" w:color="000000"/>
            </w:tcBorders>
            <w:shd w:val="clear" w:color="auto" w:fill="auto"/>
          </w:tcPr>
          <w:p w:rsidR="00A303D8" w:rsidRPr="008C2835" w:rsidRDefault="00A303D8" w:rsidP="00F55487">
            <w:pPr>
              <w:widowControl w:val="0"/>
              <w:jc w:val="both"/>
              <w:rPr>
                <w:rFonts w:ascii="Liberation Serif" w:hAnsi="Liberation Serif"/>
                <w:color w:val="000000" w:themeColor="text1"/>
              </w:rPr>
            </w:pPr>
            <w:r w:rsidRPr="008C2835">
              <w:rPr>
                <w:rFonts w:ascii="Liberation Serif" w:hAnsi="Liberation Serif"/>
                <w:color w:val="000000" w:themeColor="text1"/>
              </w:rPr>
              <w:t>Платежные реквизиты</w:t>
            </w:r>
          </w:p>
        </w:tc>
      </w:tr>
      <w:tr w:rsidR="00A303D8" w:rsidRPr="008C2835" w:rsidTr="00BA16BB">
        <w:trPr>
          <w:trHeight w:val="833"/>
        </w:trPr>
        <w:tc>
          <w:tcPr>
            <w:tcW w:w="4388" w:type="dxa"/>
            <w:tcBorders>
              <w:top w:val="single" w:sz="4" w:space="0" w:color="000000"/>
              <w:left w:val="single" w:sz="4" w:space="0" w:color="000000"/>
              <w:bottom w:val="single" w:sz="4" w:space="0" w:color="000000"/>
              <w:right w:val="single" w:sz="4" w:space="0" w:color="000000"/>
            </w:tcBorders>
            <w:shd w:val="clear" w:color="auto" w:fill="auto"/>
          </w:tcPr>
          <w:p w:rsidR="00A303D8" w:rsidRPr="008C2835" w:rsidRDefault="00A303D8" w:rsidP="00F55487">
            <w:pPr>
              <w:widowControl w:val="0"/>
              <w:jc w:val="both"/>
              <w:rPr>
                <w:rFonts w:ascii="Liberation Serif" w:hAnsi="Liberation Serif"/>
                <w:color w:val="000000" w:themeColor="text1"/>
              </w:rPr>
            </w:pPr>
            <w:r w:rsidRPr="008C2835">
              <w:rPr>
                <w:rFonts w:ascii="Liberation Serif" w:hAnsi="Liberation Serif"/>
                <w:color w:val="000000" w:themeColor="text1"/>
              </w:rPr>
              <w:t>Руководитель:</w:t>
            </w:r>
          </w:p>
          <w:p w:rsidR="00A303D8" w:rsidRPr="008C2835" w:rsidRDefault="00A303D8" w:rsidP="00F55487">
            <w:pPr>
              <w:widowControl w:val="0"/>
              <w:jc w:val="both"/>
              <w:rPr>
                <w:rFonts w:ascii="Liberation Serif" w:hAnsi="Liberation Serif"/>
                <w:color w:val="000000" w:themeColor="text1"/>
              </w:rPr>
            </w:pPr>
            <w:r w:rsidRPr="008C2835">
              <w:rPr>
                <w:rFonts w:ascii="Liberation Serif" w:hAnsi="Liberation Serif"/>
                <w:color w:val="000000" w:themeColor="text1"/>
              </w:rPr>
              <w:t>_____________/______________</w:t>
            </w:r>
          </w:p>
        </w:tc>
        <w:tc>
          <w:tcPr>
            <w:tcW w:w="426" w:type="dxa"/>
            <w:tcBorders>
              <w:top w:val="single" w:sz="4" w:space="0" w:color="000000"/>
              <w:left w:val="single" w:sz="4" w:space="0" w:color="000000"/>
              <w:bottom w:val="single" w:sz="4" w:space="0" w:color="000000"/>
              <w:right w:val="single" w:sz="4" w:space="0" w:color="000000"/>
            </w:tcBorders>
            <w:shd w:val="clear" w:color="auto" w:fill="auto"/>
          </w:tcPr>
          <w:p w:rsidR="00A303D8" w:rsidRPr="008C2835" w:rsidRDefault="00A303D8" w:rsidP="00F55487">
            <w:pPr>
              <w:widowControl w:val="0"/>
              <w:jc w:val="both"/>
              <w:rPr>
                <w:rFonts w:ascii="Liberation Serif" w:hAnsi="Liberation Serif"/>
                <w:color w:val="000000" w:themeColor="text1"/>
              </w:rPr>
            </w:pPr>
          </w:p>
        </w:tc>
        <w:tc>
          <w:tcPr>
            <w:tcW w:w="4530" w:type="dxa"/>
            <w:tcBorders>
              <w:top w:val="single" w:sz="4" w:space="0" w:color="000000"/>
              <w:left w:val="single" w:sz="4" w:space="0" w:color="000000"/>
              <w:bottom w:val="single" w:sz="4" w:space="0" w:color="000000"/>
              <w:right w:val="single" w:sz="4" w:space="0" w:color="000000"/>
            </w:tcBorders>
            <w:shd w:val="clear" w:color="auto" w:fill="auto"/>
          </w:tcPr>
          <w:p w:rsidR="00A303D8" w:rsidRPr="008C2835" w:rsidRDefault="00A303D8" w:rsidP="00F55487">
            <w:pPr>
              <w:widowControl w:val="0"/>
              <w:jc w:val="both"/>
              <w:rPr>
                <w:rFonts w:ascii="Liberation Serif" w:hAnsi="Liberation Serif"/>
                <w:color w:val="000000" w:themeColor="text1"/>
              </w:rPr>
            </w:pPr>
            <w:r w:rsidRPr="008C2835">
              <w:rPr>
                <w:rFonts w:ascii="Liberation Serif" w:hAnsi="Liberation Serif"/>
                <w:color w:val="000000" w:themeColor="text1"/>
              </w:rPr>
              <w:t>Руководитель:</w:t>
            </w:r>
          </w:p>
          <w:p w:rsidR="00A303D8" w:rsidRPr="008C2835" w:rsidRDefault="00A303D8" w:rsidP="00F55487">
            <w:pPr>
              <w:widowControl w:val="0"/>
              <w:jc w:val="both"/>
              <w:rPr>
                <w:rFonts w:ascii="Liberation Serif" w:hAnsi="Liberation Serif"/>
                <w:color w:val="000000" w:themeColor="text1"/>
              </w:rPr>
            </w:pPr>
            <w:r w:rsidRPr="008C2835">
              <w:rPr>
                <w:rFonts w:ascii="Liberation Serif" w:hAnsi="Liberation Serif"/>
                <w:color w:val="000000" w:themeColor="text1"/>
              </w:rPr>
              <w:t>_____________/_______________</w:t>
            </w:r>
          </w:p>
        </w:tc>
      </w:tr>
    </w:tbl>
    <w:p w:rsidR="00A10178" w:rsidRPr="008C2835" w:rsidRDefault="00A10178" w:rsidP="00F55487">
      <w:pPr>
        <w:jc w:val="both"/>
        <w:rPr>
          <w:rFonts w:ascii="Liberation Serif" w:hAnsi="Liberation Serif"/>
          <w:color w:val="000000" w:themeColor="text1"/>
        </w:rPr>
      </w:pPr>
    </w:p>
    <w:p w:rsidR="007179ED" w:rsidRPr="008C2835" w:rsidRDefault="007179ED" w:rsidP="00F55487">
      <w:pPr>
        <w:widowControl w:val="0"/>
        <w:autoSpaceDE w:val="0"/>
        <w:autoSpaceDN w:val="0"/>
        <w:jc w:val="both"/>
        <w:rPr>
          <w:rFonts w:ascii="Liberation Serif" w:hAnsi="Liberation Serif"/>
          <w:color w:val="000000" w:themeColor="text1"/>
        </w:rPr>
      </w:pPr>
    </w:p>
    <w:p w:rsidR="00B90B65" w:rsidRPr="008C2835" w:rsidRDefault="00B90B65" w:rsidP="00F55487">
      <w:pPr>
        <w:widowControl w:val="0"/>
        <w:autoSpaceDE w:val="0"/>
        <w:autoSpaceDN w:val="0"/>
        <w:jc w:val="both"/>
        <w:rPr>
          <w:rFonts w:ascii="Liberation Serif" w:hAnsi="Liberation Serif"/>
          <w:color w:val="000000" w:themeColor="text1"/>
        </w:rPr>
      </w:pPr>
    </w:p>
    <w:p w:rsidR="00B90B65" w:rsidRPr="008C2835" w:rsidRDefault="00B90B65" w:rsidP="00F55487">
      <w:pPr>
        <w:widowControl w:val="0"/>
        <w:autoSpaceDE w:val="0"/>
        <w:autoSpaceDN w:val="0"/>
        <w:jc w:val="both"/>
        <w:rPr>
          <w:rFonts w:ascii="Liberation Serif" w:hAnsi="Liberation Serif"/>
          <w:color w:val="000000" w:themeColor="text1"/>
        </w:rPr>
      </w:pPr>
    </w:p>
    <w:p w:rsidR="00191BCD" w:rsidRPr="008C2835" w:rsidRDefault="00191BCD" w:rsidP="00F55487">
      <w:pPr>
        <w:widowControl w:val="0"/>
        <w:autoSpaceDE w:val="0"/>
        <w:autoSpaceDN w:val="0"/>
        <w:ind w:left="5220"/>
        <w:jc w:val="both"/>
        <w:rPr>
          <w:rFonts w:ascii="Liberation Serif" w:hAnsi="Liberation Serif"/>
          <w:color w:val="000000" w:themeColor="text1"/>
        </w:rPr>
      </w:pPr>
      <w:bookmarkStart w:id="6" w:name="_Hlk30491533"/>
    </w:p>
    <w:p w:rsidR="00191BCD" w:rsidRPr="008C2835" w:rsidRDefault="00191BCD" w:rsidP="00F55487">
      <w:pPr>
        <w:widowControl w:val="0"/>
        <w:autoSpaceDE w:val="0"/>
        <w:autoSpaceDN w:val="0"/>
        <w:ind w:left="5220"/>
        <w:jc w:val="both"/>
        <w:rPr>
          <w:rFonts w:ascii="Liberation Serif" w:hAnsi="Liberation Serif"/>
          <w:color w:val="000000" w:themeColor="text1"/>
        </w:rPr>
      </w:pPr>
    </w:p>
    <w:p w:rsidR="00191BCD" w:rsidRPr="008C2835" w:rsidRDefault="00191BCD" w:rsidP="00F55487">
      <w:pPr>
        <w:widowControl w:val="0"/>
        <w:autoSpaceDE w:val="0"/>
        <w:autoSpaceDN w:val="0"/>
        <w:ind w:left="5220"/>
        <w:jc w:val="both"/>
        <w:rPr>
          <w:rFonts w:ascii="Liberation Serif" w:hAnsi="Liberation Serif"/>
          <w:color w:val="000000" w:themeColor="text1"/>
        </w:rPr>
      </w:pPr>
    </w:p>
    <w:p w:rsidR="00191BCD" w:rsidRPr="008C2835" w:rsidRDefault="00191BCD" w:rsidP="00F55487">
      <w:pPr>
        <w:widowControl w:val="0"/>
        <w:autoSpaceDE w:val="0"/>
        <w:autoSpaceDN w:val="0"/>
        <w:ind w:left="5220"/>
        <w:jc w:val="both"/>
        <w:rPr>
          <w:rFonts w:ascii="Liberation Serif" w:hAnsi="Liberation Serif"/>
          <w:color w:val="000000" w:themeColor="text1"/>
        </w:rPr>
      </w:pPr>
    </w:p>
    <w:p w:rsidR="00191BCD" w:rsidRPr="008C2835" w:rsidRDefault="00191BCD" w:rsidP="00F55487">
      <w:pPr>
        <w:widowControl w:val="0"/>
        <w:autoSpaceDE w:val="0"/>
        <w:autoSpaceDN w:val="0"/>
        <w:ind w:left="5220"/>
        <w:jc w:val="both"/>
        <w:rPr>
          <w:rFonts w:ascii="Liberation Serif" w:hAnsi="Liberation Serif"/>
          <w:color w:val="000000" w:themeColor="text1"/>
        </w:rPr>
      </w:pPr>
    </w:p>
    <w:p w:rsidR="00191BCD" w:rsidRPr="008C2835" w:rsidRDefault="00191BCD" w:rsidP="00F55487">
      <w:pPr>
        <w:widowControl w:val="0"/>
        <w:autoSpaceDE w:val="0"/>
        <w:autoSpaceDN w:val="0"/>
        <w:ind w:left="5220"/>
        <w:jc w:val="both"/>
        <w:rPr>
          <w:rFonts w:ascii="Liberation Serif" w:hAnsi="Liberation Serif"/>
          <w:color w:val="000000" w:themeColor="text1"/>
        </w:rPr>
      </w:pPr>
    </w:p>
    <w:p w:rsidR="00191BCD" w:rsidRPr="008C2835" w:rsidRDefault="00191BCD" w:rsidP="00F55487">
      <w:pPr>
        <w:widowControl w:val="0"/>
        <w:autoSpaceDE w:val="0"/>
        <w:autoSpaceDN w:val="0"/>
        <w:ind w:left="5220"/>
        <w:jc w:val="both"/>
        <w:rPr>
          <w:rFonts w:ascii="Liberation Serif" w:hAnsi="Liberation Serif"/>
          <w:color w:val="000000" w:themeColor="text1"/>
        </w:rPr>
      </w:pPr>
    </w:p>
    <w:p w:rsidR="00191BCD" w:rsidRPr="008C2835" w:rsidRDefault="00191BCD" w:rsidP="00F55487">
      <w:pPr>
        <w:widowControl w:val="0"/>
        <w:autoSpaceDE w:val="0"/>
        <w:autoSpaceDN w:val="0"/>
        <w:ind w:left="5220"/>
        <w:jc w:val="both"/>
        <w:rPr>
          <w:rFonts w:ascii="Liberation Serif" w:hAnsi="Liberation Serif"/>
          <w:color w:val="000000" w:themeColor="text1"/>
        </w:rPr>
      </w:pPr>
    </w:p>
    <w:p w:rsidR="00191BCD" w:rsidRPr="008C2835" w:rsidRDefault="00191BCD" w:rsidP="00F55487">
      <w:pPr>
        <w:widowControl w:val="0"/>
        <w:autoSpaceDE w:val="0"/>
        <w:autoSpaceDN w:val="0"/>
        <w:ind w:left="5220"/>
        <w:jc w:val="both"/>
        <w:rPr>
          <w:rFonts w:ascii="Liberation Serif" w:hAnsi="Liberation Serif"/>
          <w:color w:val="000000" w:themeColor="text1"/>
        </w:rPr>
      </w:pPr>
    </w:p>
    <w:p w:rsidR="00191BCD" w:rsidRPr="008C2835" w:rsidRDefault="00191BCD" w:rsidP="00F55487">
      <w:pPr>
        <w:widowControl w:val="0"/>
        <w:autoSpaceDE w:val="0"/>
        <w:autoSpaceDN w:val="0"/>
        <w:ind w:left="5220"/>
        <w:jc w:val="both"/>
        <w:rPr>
          <w:rFonts w:ascii="Liberation Serif" w:hAnsi="Liberation Serif"/>
          <w:color w:val="000000" w:themeColor="text1"/>
        </w:rPr>
      </w:pPr>
    </w:p>
    <w:p w:rsidR="00191BCD" w:rsidRPr="008C2835" w:rsidRDefault="00191BCD" w:rsidP="00F55487">
      <w:pPr>
        <w:widowControl w:val="0"/>
        <w:autoSpaceDE w:val="0"/>
        <w:autoSpaceDN w:val="0"/>
        <w:ind w:left="5220"/>
        <w:jc w:val="both"/>
        <w:rPr>
          <w:rFonts w:ascii="Liberation Serif" w:hAnsi="Liberation Serif"/>
          <w:color w:val="000000" w:themeColor="text1"/>
        </w:rPr>
      </w:pPr>
    </w:p>
    <w:p w:rsidR="00191BCD" w:rsidRPr="008C2835" w:rsidRDefault="00191BCD" w:rsidP="00F55487">
      <w:pPr>
        <w:widowControl w:val="0"/>
        <w:autoSpaceDE w:val="0"/>
        <w:autoSpaceDN w:val="0"/>
        <w:ind w:left="5220"/>
        <w:jc w:val="both"/>
        <w:rPr>
          <w:rFonts w:ascii="Liberation Serif" w:hAnsi="Liberation Serif"/>
          <w:color w:val="000000" w:themeColor="text1"/>
        </w:rPr>
      </w:pPr>
    </w:p>
    <w:p w:rsidR="00191BCD" w:rsidRPr="008C2835" w:rsidRDefault="00191BCD" w:rsidP="00F55487">
      <w:pPr>
        <w:widowControl w:val="0"/>
        <w:autoSpaceDE w:val="0"/>
        <w:autoSpaceDN w:val="0"/>
        <w:ind w:left="5220"/>
        <w:jc w:val="both"/>
        <w:rPr>
          <w:rFonts w:ascii="Liberation Serif" w:hAnsi="Liberation Serif"/>
          <w:color w:val="000000" w:themeColor="text1"/>
        </w:rPr>
      </w:pPr>
    </w:p>
    <w:p w:rsidR="00191BCD" w:rsidRPr="008C2835" w:rsidRDefault="00191BCD" w:rsidP="00F55487">
      <w:pPr>
        <w:widowControl w:val="0"/>
        <w:autoSpaceDE w:val="0"/>
        <w:autoSpaceDN w:val="0"/>
        <w:ind w:left="5220"/>
        <w:jc w:val="both"/>
        <w:rPr>
          <w:rFonts w:ascii="Liberation Serif" w:hAnsi="Liberation Serif"/>
          <w:color w:val="000000" w:themeColor="text1"/>
        </w:rPr>
      </w:pPr>
    </w:p>
    <w:p w:rsidR="00191BCD" w:rsidRPr="008C2835" w:rsidRDefault="00191BCD" w:rsidP="00F55487">
      <w:pPr>
        <w:widowControl w:val="0"/>
        <w:autoSpaceDE w:val="0"/>
        <w:autoSpaceDN w:val="0"/>
        <w:ind w:left="5220"/>
        <w:jc w:val="both"/>
        <w:rPr>
          <w:rFonts w:ascii="Liberation Serif" w:hAnsi="Liberation Serif"/>
          <w:color w:val="000000" w:themeColor="text1"/>
        </w:rPr>
      </w:pPr>
    </w:p>
    <w:p w:rsidR="00191BCD" w:rsidRPr="008C2835" w:rsidRDefault="00191BCD" w:rsidP="00F55487">
      <w:pPr>
        <w:widowControl w:val="0"/>
        <w:autoSpaceDE w:val="0"/>
        <w:autoSpaceDN w:val="0"/>
        <w:ind w:left="5220"/>
        <w:jc w:val="both"/>
        <w:rPr>
          <w:rFonts w:ascii="Liberation Serif" w:hAnsi="Liberation Serif"/>
          <w:color w:val="000000" w:themeColor="text1"/>
        </w:rPr>
      </w:pPr>
    </w:p>
    <w:p w:rsidR="00191BCD" w:rsidRPr="008C2835" w:rsidRDefault="00191BCD" w:rsidP="00F55487">
      <w:pPr>
        <w:widowControl w:val="0"/>
        <w:autoSpaceDE w:val="0"/>
        <w:autoSpaceDN w:val="0"/>
        <w:ind w:left="5220"/>
        <w:jc w:val="both"/>
        <w:rPr>
          <w:rFonts w:ascii="Liberation Serif" w:hAnsi="Liberation Serif"/>
          <w:color w:val="000000" w:themeColor="text1"/>
        </w:rPr>
      </w:pPr>
    </w:p>
    <w:p w:rsidR="00191BCD" w:rsidRPr="008C2835" w:rsidRDefault="00191BCD" w:rsidP="00F55487">
      <w:pPr>
        <w:widowControl w:val="0"/>
        <w:autoSpaceDE w:val="0"/>
        <w:autoSpaceDN w:val="0"/>
        <w:ind w:left="5220"/>
        <w:jc w:val="both"/>
        <w:rPr>
          <w:rFonts w:ascii="Liberation Serif" w:hAnsi="Liberation Serif"/>
          <w:color w:val="000000" w:themeColor="text1"/>
        </w:rPr>
      </w:pPr>
    </w:p>
    <w:p w:rsidR="00191BCD" w:rsidRPr="008C2835" w:rsidRDefault="00191BCD" w:rsidP="00F55487">
      <w:pPr>
        <w:widowControl w:val="0"/>
        <w:autoSpaceDE w:val="0"/>
        <w:autoSpaceDN w:val="0"/>
        <w:ind w:left="5220"/>
        <w:jc w:val="both"/>
        <w:rPr>
          <w:rFonts w:ascii="Liberation Serif" w:hAnsi="Liberation Serif"/>
          <w:color w:val="000000" w:themeColor="text1"/>
        </w:rPr>
      </w:pPr>
    </w:p>
    <w:p w:rsidR="00191BCD" w:rsidRPr="008C2835" w:rsidRDefault="00191BCD" w:rsidP="00F55487">
      <w:pPr>
        <w:widowControl w:val="0"/>
        <w:autoSpaceDE w:val="0"/>
        <w:autoSpaceDN w:val="0"/>
        <w:ind w:left="5220"/>
        <w:jc w:val="both"/>
        <w:rPr>
          <w:rFonts w:ascii="Liberation Serif" w:hAnsi="Liberation Serif"/>
          <w:color w:val="000000" w:themeColor="text1"/>
        </w:rPr>
      </w:pPr>
    </w:p>
    <w:p w:rsidR="00191BCD" w:rsidRPr="008C2835" w:rsidRDefault="00191BCD" w:rsidP="00F55487">
      <w:pPr>
        <w:widowControl w:val="0"/>
        <w:autoSpaceDE w:val="0"/>
        <w:autoSpaceDN w:val="0"/>
        <w:ind w:left="5220"/>
        <w:jc w:val="both"/>
        <w:rPr>
          <w:rFonts w:ascii="Liberation Serif" w:hAnsi="Liberation Serif"/>
          <w:color w:val="000000" w:themeColor="text1"/>
        </w:rPr>
      </w:pPr>
    </w:p>
    <w:p w:rsidR="004A21E6" w:rsidRPr="008C2835" w:rsidRDefault="004A21E6" w:rsidP="00F55487">
      <w:pPr>
        <w:widowControl w:val="0"/>
        <w:autoSpaceDE w:val="0"/>
        <w:autoSpaceDN w:val="0"/>
        <w:ind w:left="5220"/>
        <w:jc w:val="both"/>
        <w:rPr>
          <w:rFonts w:ascii="Liberation Serif" w:hAnsi="Liberation Serif"/>
          <w:color w:val="000000" w:themeColor="text1"/>
        </w:rPr>
      </w:pPr>
      <w:r w:rsidRPr="008C2835">
        <w:rPr>
          <w:rFonts w:ascii="Liberation Serif" w:hAnsi="Liberation Serif"/>
          <w:color w:val="000000" w:themeColor="text1"/>
        </w:rPr>
        <w:t>Приложение 1</w:t>
      </w:r>
    </w:p>
    <w:p w:rsidR="004A21E6" w:rsidRPr="008C2835" w:rsidRDefault="004A21E6" w:rsidP="00F55487">
      <w:pPr>
        <w:widowControl w:val="0"/>
        <w:autoSpaceDE w:val="0"/>
        <w:autoSpaceDN w:val="0"/>
        <w:ind w:left="5220"/>
        <w:jc w:val="both"/>
        <w:rPr>
          <w:rFonts w:ascii="Liberation Serif" w:hAnsi="Liberation Serif"/>
          <w:color w:val="000000" w:themeColor="text1"/>
        </w:rPr>
      </w:pPr>
      <w:r w:rsidRPr="008C2835">
        <w:rPr>
          <w:rFonts w:ascii="Liberation Serif" w:hAnsi="Liberation Serif"/>
          <w:color w:val="000000" w:themeColor="text1"/>
        </w:rPr>
        <w:lastRenderedPageBreak/>
        <w:t xml:space="preserve">к Соглашению </w:t>
      </w:r>
      <w:bookmarkStart w:id="7" w:name="_Hlk521413857"/>
      <w:bookmarkEnd w:id="5"/>
      <w:r w:rsidRPr="008C2835">
        <w:rPr>
          <w:rFonts w:ascii="Liberation Serif" w:hAnsi="Liberation Serif"/>
          <w:color w:val="000000" w:themeColor="text1"/>
        </w:rPr>
        <w:t xml:space="preserve">о предоставлении субсидии из бюджета </w:t>
      </w:r>
      <w:r w:rsidR="004A5999"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на оказание поддержки общественным объединениям пожарной охраны</w:t>
      </w:r>
      <w:r w:rsidR="00EF0D50" w:rsidRPr="008C2835">
        <w:rPr>
          <w:rFonts w:ascii="Liberation Serif" w:hAnsi="Liberation Serif"/>
          <w:color w:val="000000" w:themeColor="text1"/>
        </w:rPr>
        <w:t xml:space="preserve"> на 20</w:t>
      </w:r>
      <w:r w:rsidR="00191BCD" w:rsidRPr="008C2835">
        <w:rPr>
          <w:rFonts w:ascii="Liberation Serif" w:hAnsi="Liberation Serif"/>
          <w:color w:val="000000" w:themeColor="text1"/>
        </w:rPr>
        <w:t>__</w:t>
      </w:r>
      <w:r w:rsidR="00EF0D50" w:rsidRPr="008C2835">
        <w:rPr>
          <w:rFonts w:ascii="Liberation Serif" w:hAnsi="Liberation Serif"/>
          <w:color w:val="000000" w:themeColor="text1"/>
        </w:rPr>
        <w:t xml:space="preserve"> </w:t>
      </w:r>
      <w:r w:rsidR="008328EE" w:rsidRPr="008C2835">
        <w:rPr>
          <w:rFonts w:ascii="Liberation Serif" w:hAnsi="Liberation Serif"/>
          <w:color w:val="000000" w:themeColor="text1"/>
        </w:rPr>
        <w:t xml:space="preserve">год </w:t>
      </w:r>
      <w:r w:rsidR="00EF0D50" w:rsidRPr="008C2835">
        <w:rPr>
          <w:rFonts w:ascii="Liberation Serif" w:hAnsi="Liberation Serif"/>
          <w:color w:val="000000" w:themeColor="text1"/>
        </w:rPr>
        <w:t>и плановый 20</w:t>
      </w:r>
      <w:r w:rsidR="00191BCD" w:rsidRPr="008C2835">
        <w:rPr>
          <w:rFonts w:ascii="Liberation Serif" w:hAnsi="Liberation Serif"/>
          <w:color w:val="000000" w:themeColor="text1"/>
        </w:rPr>
        <w:t>__</w:t>
      </w:r>
      <w:r w:rsidR="00EF0D50" w:rsidRPr="008C2835">
        <w:rPr>
          <w:rFonts w:ascii="Liberation Serif" w:hAnsi="Liberation Serif"/>
          <w:color w:val="000000" w:themeColor="text1"/>
        </w:rPr>
        <w:t xml:space="preserve"> год</w:t>
      </w:r>
    </w:p>
    <w:p w:rsidR="004A21E6" w:rsidRPr="008C2835" w:rsidRDefault="004A21E6" w:rsidP="00F55487">
      <w:pPr>
        <w:widowControl w:val="0"/>
        <w:autoSpaceDE w:val="0"/>
        <w:autoSpaceDN w:val="0"/>
        <w:ind w:left="5400"/>
        <w:jc w:val="both"/>
        <w:rPr>
          <w:rFonts w:ascii="Liberation Serif" w:hAnsi="Liberation Serif"/>
          <w:color w:val="000000" w:themeColor="text1"/>
        </w:rPr>
      </w:pPr>
    </w:p>
    <w:p w:rsidR="004A21E6" w:rsidRPr="008C2835" w:rsidRDefault="004A21E6"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ФОРМА</w:t>
      </w:r>
    </w:p>
    <w:p w:rsidR="004A21E6" w:rsidRPr="008C2835" w:rsidRDefault="004A21E6" w:rsidP="00F55487">
      <w:pPr>
        <w:widowControl w:val="0"/>
        <w:autoSpaceDE w:val="0"/>
        <w:autoSpaceDN w:val="0"/>
        <w:adjustRightInd w:val="0"/>
        <w:ind w:left="5245"/>
        <w:jc w:val="both"/>
        <w:rPr>
          <w:rFonts w:ascii="Liberation Serif" w:hAnsi="Liberation Serif"/>
          <w:color w:val="000000" w:themeColor="text1"/>
        </w:rPr>
      </w:pPr>
      <w:r w:rsidRPr="008C2835">
        <w:rPr>
          <w:rFonts w:ascii="Liberation Serif" w:hAnsi="Liberation Serif"/>
          <w:color w:val="000000" w:themeColor="text1"/>
        </w:rPr>
        <w:t xml:space="preserve">Главе </w:t>
      </w:r>
      <w:r w:rsidR="004A5999"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_____________________________</w:t>
      </w:r>
    </w:p>
    <w:p w:rsidR="004A21E6" w:rsidRPr="008C2835" w:rsidRDefault="004A21E6" w:rsidP="00F55487">
      <w:pPr>
        <w:widowControl w:val="0"/>
        <w:autoSpaceDE w:val="0"/>
        <w:autoSpaceDN w:val="0"/>
        <w:jc w:val="both"/>
        <w:rPr>
          <w:rFonts w:ascii="Liberation Serif" w:hAnsi="Liberation Serif"/>
          <w:color w:val="000000" w:themeColor="text1"/>
        </w:rPr>
      </w:pPr>
    </w:p>
    <w:p w:rsidR="004A21E6" w:rsidRPr="008C2835" w:rsidRDefault="004A21E6" w:rsidP="00F55487">
      <w:pPr>
        <w:widowControl w:val="0"/>
        <w:autoSpaceDE w:val="0"/>
        <w:autoSpaceDN w:val="0"/>
        <w:jc w:val="both"/>
        <w:rPr>
          <w:rFonts w:ascii="Liberation Serif" w:hAnsi="Liberation Serif"/>
          <w:color w:val="000000" w:themeColor="text1"/>
        </w:rPr>
      </w:pPr>
    </w:p>
    <w:p w:rsidR="004A21E6" w:rsidRPr="008C2835" w:rsidRDefault="004A21E6" w:rsidP="00191BCD">
      <w:pPr>
        <w:widowControl w:val="0"/>
        <w:autoSpaceDE w:val="0"/>
        <w:autoSpaceDN w:val="0"/>
        <w:jc w:val="center"/>
        <w:rPr>
          <w:rFonts w:ascii="Liberation Serif" w:hAnsi="Liberation Serif"/>
          <w:color w:val="000000" w:themeColor="text1"/>
        </w:rPr>
      </w:pPr>
      <w:r w:rsidRPr="008C2835">
        <w:rPr>
          <w:rFonts w:ascii="Liberation Serif" w:hAnsi="Liberation Serif"/>
          <w:color w:val="000000" w:themeColor="text1"/>
        </w:rPr>
        <w:t>Заявка на получение субсидии</w:t>
      </w:r>
    </w:p>
    <w:p w:rsidR="004A21E6" w:rsidRPr="008C2835" w:rsidRDefault="004A21E6" w:rsidP="00191BCD">
      <w:pPr>
        <w:widowControl w:val="0"/>
        <w:autoSpaceDE w:val="0"/>
        <w:autoSpaceDN w:val="0"/>
        <w:jc w:val="center"/>
        <w:rPr>
          <w:rFonts w:ascii="Liberation Serif" w:hAnsi="Liberation Serif"/>
          <w:color w:val="000000" w:themeColor="text1"/>
        </w:rPr>
      </w:pPr>
      <w:r w:rsidRPr="008C2835">
        <w:rPr>
          <w:rFonts w:ascii="Liberation Serif" w:hAnsi="Liberation Serif"/>
          <w:color w:val="000000" w:themeColor="text1"/>
        </w:rPr>
        <w:t>________________________________________________________</w:t>
      </w:r>
    </w:p>
    <w:p w:rsidR="004A21E6" w:rsidRPr="008C2835" w:rsidRDefault="004A21E6" w:rsidP="00191BCD">
      <w:pPr>
        <w:widowControl w:val="0"/>
        <w:autoSpaceDE w:val="0"/>
        <w:autoSpaceDN w:val="0"/>
        <w:jc w:val="center"/>
        <w:rPr>
          <w:rFonts w:ascii="Liberation Serif" w:hAnsi="Liberation Serif"/>
          <w:color w:val="000000" w:themeColor="text1"/>
        </w:rPr>
      </w:pPr>
      <w:r w:rsidRPr="008C2835">
        <w:rPr>
          <w:rFonts w:ascii="Liberation Serif" w:hAnsi="Liberation Serif"/>
          <w:color w:val="000000" w:themeColor="text1"/>
        </w:rPr>
        <w:t>(наименование получателя субсидий)</w:t>
      </w:r>
    </w:p>
    <w:p w:rsidR="004A21E6" w:rsidRPr="008C2835" w:rsidRDefault="004A21E6" w:rsidP="00F55487">
      <w:pPr>
        <w:widowControl w:val="0"/>
        <w:autoSpaceDE w:val="0"/>
        <w:autoSpaceDN w:val="0"/>
        <w:jc w:val="both"/>
        <w:rPr>
          <w:rFonts w:ascii="Liberation Serif" w:hAnsi="Liberation Serif"/>
          <w:color w:val="000000" w:themeColor="text1"/>
        </w:rPr>
      </w:pPr>
    </w:p>
    <w:p w:rsidR="004A21E6" w:rsidRPr="008C2835" w:rsidRDefault="004A21E6" w:rsidP="00191BCD">
      <w:pPr>
        <w:widowControl w:val="0"/>
        <w:autoSpaceDE w:val="0"/>
        <w:autoSpaceDN w:val="0"/>
        <w:jc w:val="center"/>
        <w:rPr>
          <w:rFonts w:ascii="Liberation Serif" w:hAnsi="Liberation Serif"/>
          <w:color w:val="000000" w:themeColor="text1"/>
        </w:rPr>
      </w:pPr>
      <w:r w:rsidRPr="008C2835">
        <w:rPr>
          <w:rFonts w:ascii="Liberation Serif" w:hAnsi="Liberation Serif"/>
          <w:color w:val="000000" w:themeColor="text1"/>
        </w:rPr>
        <w:t>на ___________ месяц ________ года</w:t>
      </w:r>
    </w:p>
    <w:p w:rsidR="004A21E6" w:rsidRPr="008C2835" w:rsidRDefault="004A21E6" w:rsidP="00F55487">
      <w:pPr>
        <w:widowControl w:val="0"/>
        <w:autoSpaceDE w:val="0"/>
        <w:autoSpaceDN w:val="0"/>
        <w:jc w:val="both"/>
        <w:rPr>
          <w:rFonts w:ascii="Liberation Serif" w:hAnsi="Liberation Serif"/>
          <w:color w:val="000000" w:themeColor="text1"/>
        </w:rPr>
      </w:pPr>
    </w:p>
    <w:tbl>
      <w:tblPr>
        <w:tblW w:w="9276"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629"/>
        <w:gridCol w:w="5799"/>
        <w:gridCol w:w="1801"/>
        <w:gridCol w:w="1047"/>
      </w:tblGrid>
      <w:tr w:rsidR="008C2835" w:rsidRPr="008C2835" w:rsidTr="00AA0549">
        <w:tc>
          <w:tcPr>
            <w:tcW w:w="629" w:type="dxa"/>
            <w:vAlign w:val="center"/>
          </w:tcPr>
          <w:p w:rsidR="004A21E6" w:rsidRPr="008C2835" w:rsidRDefault="004A21E6"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N п/п</w:t>
            </w:r>
          </w:p>
        </w:tc>
        <w:tc>
          <w:tcPr>
            <w:tcW w:w="5799" w:type="dxa"/>
            <w:vAlign w:val="center"/>
          </w:tcPr>
          <w:p w:rsidR="004A21E6" w:rsidRPr="008C2835" w:rsidRDefault="004A21E6"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Наименование расходов</w:t>
            </w:r>
          </w:p>
        </w:tc>
        <w:tc>
          <w:tcPr>
            <w:tcW w:w="1801" w:type="dxa"/>
            <w:vAlign w:val="center"/>
          </w:tcPr>
          <w:p w:rsidR="004A21E6" w:rsidRPr="008C2835" w:rsidRDefault="004A21E6"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Сумма, руб.</w:t>
            </w:r>
          </w:p>
        </w:tc>
        <w:tc>
          <w:tcPr>
            <w:tcW w:w="1047" w:type="dxa"/>
            <w:vAlign w:val="center"/>
          </w:tcPr>
          <w:p w:rsidR="004A21E6" w:rsidRPr="008C2835" w:rsidRDefault="004A21E6"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Принято к оплате, руб.</w:t>
            </w:r>
          </w:p>
        </w:tc>
      </w:tr>
      <w:tr w:rsidR="008C2835" w:rsidRPr="008C2835" w:rsidTr="00AA0549">
        <w:tc>
          <w:tcPr>
            <w:tcW w:w="629" w:type="dxa"/>
            <w:vAlign w:val="center"/>
          </w:tcPr>
          <w:p w:rsidR="004A21E6" w:rsidRPr="008C2835" w:rsidRDefault="004A21E6" w:rsidP="00F55487">
            <w:pPr>
              <w:widowControl w:val="0"/>
              <w:autoSpaceDE w:val="0"/>
              <w:autoSpaceDN w:val="0"/>
              <w:spacing w:line="192" w:lineRule="auto"/>
              <w:jc w:val="both"/>
              <w:rPr>
                <w:rFonts w:ascii="Liberation Serif" w:hAnsi="Liberation Serif"/>
                <w:color w:val="000000" w:themeColor="text1"/>
              </w:rPr>
            </w:pPr>
            <w:r w:rsidRPr="008C2835">
              <w:rPr>
                <w:rFonts w:ascii="Liberation Serif" w:hAnsi="Liberation Serif"/>
                <w:color w:val="000000" w:themeColor="text1"/>
              </w:rPr>
              <w:t>1</w:t>
            </w:r>
          </w:p>
        </w:tc>
        <w:tc>
          <w:tcPr>
            <w:tcW w:w="5799" w:type="dxa"/>
            <w:vAlign w:val="center"/>
          </w:tcPr>
          <w:p w:rsidR="004A21E6" w:rsidRPr="008C2835" w:rsidRDefault="004A21E6" w:rsidP="00F55487">
            <w:pPr>
              <w:widowControl w:val="0"/>
              <w:autoSpaceDE w:val="0"/>
              <w:autoSpaceDN w:val="0"/>
              <w:spacing w:line="192" w:lineRule="auto"/>
              <w:jc w:val="both"/>
              <w:rPr>
                <w:rFonts w:ascii="Liberation Serif" w:hAnsi="Liberation Serif"/>
                <w:color w:val="000000" w:themeColor="text1"/>
              </w:rPr>
            </w:pPr>
            <w:r w:rsidRPr="008C2835">
              <w:rPr>
                <w:rFonts w:ascii="Liberation Serif" w:hAnsi="Liberation Serif"/>
                <w:color w:val="000000" w:themeColor="text1"/>
              </w:rPr>
              <w:t>2</w:t>
            </w:r>
          </w:p>
        </w:tc>
        <w:tc>
          <w:tcPr>
            <w:tcW w:w="1801" w:type="dxa"/>
            <w:vAlign w:val="center"/>
          </w:tcPr>
          <w:p w:rsidR="004A21E6" w:rsidRPr="008C2835" w:rsidRDefault="004A21E6" w:rsidP="00F55487">
            <w:pPr>
              <w:widowControl w:val="0"/>
              <w:autoSpaceDE w:val="0"/>
              <w:autoSpaceDN w:val="0"/>
              <w:spacing w:line="192" w:lineRule="auto"/>
              <w:jc w:val="both"/>
              <w:rPr>
                <w:rFonts w:ascii="Liberation Serif" w:hAnsi="Liberation Serif"/>
                <w:color w:val="000000" w:themeColor="text1"/>
              </w:rPr>
            </w:pPr>
            <w:r w:rsidRPr="008C2835">
              <w:rPr>
                <w:rFonts w:ascii="Liberation Serif" w:hAnsi="Liberation Serif"/>
                <w:color w:val="000000" w:themeColor="text1"/>
              </w:rPr>
              <w:t>3</w:t>
            </w:r>
          </w:p>
        </w:tc>
        <w:tc>
          <w:tcPr>
            <w:tcW w:w="1047" w:type="dxa"/>
            <w:vAlign w:val="center"/>
          </w:tcPr>
          <w:p w:rsidR="004A21E6" w:rsidRPr="008C2835" w:rsidRDefault="004A21E6" w:rsidP="00F55487">
            <w:pPr>
              <w:widowControl w:val="0"/>
              <w:autoSpaceDE w:val="0"/>
              <w:autoSpaceDN w:val="0"/>
              <w:spacing w:line="192" w:lineRule="auto"/>
              <w:jc w:val="both"/>
              <w:rPr>
                <w:rFonts w:ascii="Liberation Serif" w:hAnsi="Liberation Serif"/>
                <w:color w:val="000000" w:themeColor="text1"/>
              </w:rPr>
            </w:pPr>
            <w:r w:rsidRPr="008C2835">
              <w:rPr>
                <w:rFonts w:ascii="Liberation Serif" w:hAnsi="Liberation Serif"/>
                <w:color w:val="000000" w:themeColor="text1"/>
              </w:rPr>
              <w:t>4</w:t>
            </w:r>
          </w:p>
        </w:tc>
      </w:tr>
      <w:tr w:rsidR="008C2835" w:rsidRPr="008C2835" w:rsidTr="00AA0549">
        <w:tc>
          <w:tcPr>
            <w:tcW w:w="629" w:type="dxa"/>
          </w:tcPr>
          <w:p w:rsidR="004A21E6" w:rsidRPr="008C2835" w:rsidRDefault="004A21E6"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1.</w:t>
            </w:r>
          </w:p>
        </w:tc>
        <w:tc>
          <w:tcPr>
            <w:tcW w:w="5799" w:type="dxa"/>
          </w:tcPr>
          <w:p w:rsidR="004A21E6" w:rsidRPr="008C2835" w:rsidRDefault="004A21E6" w:rsidP="00720D50">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 xml:space="preserve">Остаток средств на счете на </w:t>
            </w:r>
            <w:r w:rsidR="008003D6" w:rsidRPr="008C2835">
              <w:rPr>
                <w:rFonts w:ascii="Liberation Serif" w:hAnsi="Liberation Serif"/>
                <w:color w:val="000000" w:themeColor="text1"/>
              </w:rPr>
              <w:t>01. _</w:t>
            </w:r>
            <w:r w:rsidRPr="008C2835">
              <w:rPr>
                <w:rFonts w:ascii="Liberation Serif" w:hAnsi="Liberation Serif"/>
                <w:color w:val="000000" w:themeColor="text1"/>
              </w:rPr>
              <w:t>_.20</w:t>
            </w:r>
            <w:r w:rsidR="00720D50" w:rsidRPr="008C2835">
              <w:rPr>
                <w:rFonts w:ascii="Liberation Serif" w:hAnsi="Liberation Serif"/>
                <w:color w:val="000000" w:themeColor="text1"/>
              </w:rPr>
              <w:t>_</w:t>
            </w:r>
            <w:r w:rsidRPr="008C2835">
              <w:rPr>
                <w:rFonts w:ascii="Liberation Serif" w:hAnsi="Liberation Serif"/>
                <w:color w:val="000000" w:themeColor="text1"/>
              </w:rPr>
              <w:t>_ года</w:t>
            </w:r>
          </w:p>
        </w:tc>
        <w:tc>
          <w:tcPr>
            <w:tcW w:w="1801" w:type="dxa"/>
          </w:tcPr>
          <w:p w:rsidR="004A21E6" w:rsidRPr="008C2835" w:rsidRDefault="004A21E6" w:rsidP="00F55487">
            <w:pPr>
              <w:widowControl w:val="0"/>
              <w:autoSpaceDE w:val="0"/>
              <w:autoSpaceDN w:val="0"/>
              <w:jc w:val="both"/>
              <w:rPr>
                <w:rFonts w:ascii="Liberation Serif" w:hAnsi="Liberation Serif"/>
                <w:color w:val="000000" w:themeColor="text1"/>
              </w:rPr>
            </w:pPr>
          </w:p>
        </w:tc>
        <w:tc>
          <w:tcPr>
            <w:tcW w:w="1047" w:type="dxa"/>
          </w:tcPr>
          <w:p w:rsidR="004A21E6" w:rsidRPr="008C2835" w:rsidRDefault="004A21E6" w:rsidP="00F55487">
            <w:pPr>
              <w:widowControl w:val="0"/>
              <w:autoSpaceDE w:val="0"/>
              <w:autoSpaceDN w:val="0"/>
              <w:jc w:val="both"/>
              <w:rPr>
                <w:rFonts w:ascii="Liberation Serif" w:hAnsi="Liberation Serif"/>
                <w:color w:val="000000" w:themeColor="text1"/>
              </w:rPr>
            </w:pPr>
          </w:p>
        </w:tc>
      </w:tr>
      <w:tr w:rsidR="008C2835" w:rsidRPr="008C2835" w:rsidTr="00AA0549">
        <w:tc>
          <w:tcPr>
            <w:tcW w:w="629" w:type="dxa"/>
          </w:tcPr>
          <w:p w:rsidR="004A21E6" w:rsidRPr="008C2835" w:rsidRDefault="004A21E6"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2.</w:t>
            </w:r>
          </w:p>
        </w:tc>
        <w:tc>
          <w:tcPr>
            <w:tcW w:w="5799" w:type="dxa"/>
          </w:tcPr>
          <w:p w:rsidR="004A21E6" w:rsidRPr="008C2835" w:rsidRDefault="004A21E6"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 xml:space="preserve">Финансирование расходов на ____________________, в том числе </w:t>
            </w:r>
          </w:p>
        </w:tc>
        <w:tc>
          <w:tcPr>
            <w:tcW w:w="1801" w:type="dxa"/>
          </w:tcPr>
          <w:p w:rsidR="004A21E6" w:rsidRPr="008C2835" w:rsidRDefault="004A21E6" w:rsidP="00F55487">
            <w:pPr>
              <w:widowControl w:val="0"/>
              <w:autoSpaceDE w:val="0"/>
              <w:autoSpaceDN w:val="0"/>
              <w:jc w:val="both"/>
              <w:rPr>
                <w:rFonts w:ascii="Liberation Serif" w:hAnsi="Liberation Serif"/>
                <w:color w:val="000000" w:themeColor="text1"/>
              </w:rPr>
            </w:pPr>
          </w:p>
        </w:tc>
        <w:tc>
          <w:tcPr>
            <w:tcW w:w="1047" w:type="dxa"/>
          </w:tcPr>
          <w:p w:rsidR="004A21E6" w:rsidRPr="008C2835" w:rsidRDefault="004A21E6" w:rsidP="00F55487">
            <w:pPr>
              <w:widowControl w:val="0"/>
              <w:autoSpaceDE w:val="0"/>
              <w:autoSpaceDN w:val="0"/>
              <w:jc w:val="both"/>
              <w:rPr>
                <w:rFonts w:ascii="Liberation Serif" w:hAnsi="Liberation Serif"/>
                <w:color w:val="000000" w:themeColor="text1"/>
              </w:rPr>
            </w:pPr>
          </w:p>
        </w:tc>
      </w:tr>
      <w:tr w:rsidR="008C2835" w:rsidRPr="008C2835" w:rsidTr="00AA0549">
        <w:tc>
          <w:tcPr>
            <w:tcW w:w="629" w:type="dxa"/>
          </w:tcPr>
          <w:p w:rsidR="004A21E6" w:rsidRPr="008C2835" w:rsidRDefault="004A21E6" w:rsidP="00F55487">
            <w:pPr>
              <w:widowControl w:val="0"/>
              <w:autoSpaceDE w:val="0"/>
              <w:autoSpaceDN w:val="0"/>
              <w:jc w:val="both"/>
              <w:rPr>
                <w:rFonts w:ascii="Liberation Serif" w:hAnsi="Liberation Serif"/>
                <w:color w:val="000000" w:themeColor="text1"/>
              </w:rPr>
            </w:pPr>
          </w:p>
        </w:tc>
        <w:tc>
          <w:tcPr>
            <w:tcW w:w="5799" w:type="dxa"/>
          </w:tcPr>
          <w:p w:rsidR="004A21E6" w:rsidRPr="008C2835" w:rsidRDefault="004A21E6"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прохождение добровольными пожарными медицинского освидетельствования</w:t>
            </w:r>
          </w:p>
        </w:tc>
        <w:tc>
          <w:tcPr>
            <w:tcW w:w="1801" w:type="dxa"/>
          </w:tcPr>
          <w:p w:rsidR="004A21E6" w:rsidRPr="008C2835" w:rsidRDefault="004A21E6" w:rsidP="00F55487">
            <w:pPr>
              <w:widowControl w:val="0"/>
              <w:autoSpaceDE w:val="0"/>
              <w:autoSpaceDN w:val="0"/>
              <w:jc w:val="both"/>
              <w:rPr>
                <w:rFonts w:ascii="Liberation Serif" w:hAnsi="Liberation Serif"/>
                <w:color w:val="000000" w:themeColor="text1"/>
              </w:rPr>
            </w:pPr>
          </w:p>
        </w:tc>
        <w:tc>
          <w:tcPr>
            <w:tcW w:w="1047" w:type="dxa"/>
          </w:tcPr>
          <w:p w:rsidR="004A21E6" w:rsidRPr="008C2835" w:rsidRDefault="004A21E6" w:rsidP="00F55487">
            <w:pPr>
              <w:widowControl w:val="0"/>
              <w:autoSpaceDE w:val="0"/>
              <w:autoSpaceDN w:val="0"/>
              <w:jc w:val="both"/>
              <w:rPr>
                <w:rFonts w:ascii="Liberation Serif" w:hAnsi="Liberation Serif"/>
                <w:color w:val="000000" w:themeColor="text1"/>
              </w:rPr>
            </w:pPr>
          </w:p>
        </w:tc>
      </w:tr>
      <w:tr w:rsidR="008C2835" w:rsidRPr="008C2835" w:rsidTr="00AA0549">
        <w:tc>
          <w:tcPr>
            <w:tcW w:w="629" w:type="dxa"/>
          </w:tcPr>
          <w:p w:rsidR="004A21E6" w:rsidRPr="008C2835" w:rsidRDefault="004A21E6" w:rsidP="00F55487">
            <w:pPr>
              <w:widowControl w:val="0"/>
              <w:autoSpaceDE w:val="0"/>
              <w:autoSpaceDN w:val="0"/>
              <w:jc w:val="both"/>
              <w:rPr>
                <w:rFonts w:ascii="Liberation Serif" w:hAnsi="Liberation Serif"/>
                <w:color w:val="000000" w:themeColor="text1"/>
              </w:rPr>
            </w:pPr>
          </w:p>
        </w:tc>
        <w:tc>
          <w:tcPr>
            <w:tcW w:w="5799" w:type="dxa"/>
          </w:tcPr>
          <w:p w:rsidR="004A21E6" w:rsidRPr="008C2835" w:rsidRDefault="004A21E6"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выплату материального стимулирования добровольным пожарным, активно участвующим в осуществлении профилактики пожаров, тушении пожаров и проведении аварийно-спасательных работ</w:t>
            </w:r>
          </w:p>
        </w:tc>
        <w:tc>
          <w:tcPr>
            <w:tcW w:w="1801" w:type="dxa"/>
          </w:tcPr>
          <w:p w:rsidR="004A21E6" w:rsidRPr="008C2835" w:rsidRDefault="004A21E6" w:rsidP="00F55487">
            <w:pPr>
              <w:widowControl w:val="0"/>
              <w:autoSpaceDE w:val="0"/>
              <w:autoSpaceDN w:val="0"/>
              <w:jc w:val="both"/>
              <w:rPr>
                <w:rFonts w:ascii="Liberation Serif" w:hAnsi="Liberation Serif"/>
                <w:color w:val="000000" w:themeColor="text1"/>
              </w:rPr>
            </w:pPr>
          </w:p>
        </w:tc>
        <w:tc>
          <w:tcPr>
            <w:tcW w:w="1047" w:type="dxa"/>
          </w:tcPr>
          <w:p w:rsidR="004A21E6" w:rsidRPr="008C2835" w:rsidRDefault="004A21E6" w:rsidP="00F55487">
            <w:pPr>
              <w:widowControl w:val="0"/>
              <w:autoSpaceDE w:val="0"/>
              <w:autoSpaceDN w:val="0"/>
              <w:jc w:val="both"/>
              <w:rPr>
                <w:rFonts w:ascii="Liberation Serif" w:hAnsi="Liberation Serif"/>
                <w:color w:val="000000" w:themeColor="text1"/>
              </w:rPr>
            </w:pPr>
          </w:p>
        </w:tc>
      </w:tr>
      <w:tr w:rsidR="008C2835" w:rsidRPr="008C2835" w:rsidTr="00AA0549">
        <w:tc>
          <w:tcPr>
            <w:tcW w:w="629" w:type="dxa"/>
          </w:tcPr>
          <w:p w:rsidR="004A21E6" w:rsidRPr="008C2835" w:rsidRDefault="004A21E6" w:rsidP="00F55487">
            <w:pPr>
              <w:widowControl w:val="0"/>
              <w:autoSpaceDE w:val="0"/>
              <w:autoSpaceDN w:val="0"/>
              <w:jc w:val="both"/>
              <w:rPr>
                <w:rFonts w:ascii="Liberation Serif" w:hAnsi="Liberation Serif"/>
                <w:color w:val="000000" w:themeColor="text1"/>
              </w:rPr>
            </w:pPr>
          </w:p>
        </w:tc>
        <w:tc>
          <w:tcPr>
            <w:tcW w:w="5799" w:type="dxa"/>
          </w:tcPr>
          <w:p w:rsidR="004A21E6" w:rsidRPr="008C2835" w:rsidRDefault="004A21E6"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приобретение имущества, необходимого для достижения уставных целей добровольной пожарной охраны</w:t>
            </w:r>
          </w:p>
        </w:tc>
        <w:tc>
          <w:tcPr>
            <w:tcW w:w="1801" w:type="dxa"/>
          </w:tcPr>
          <w:p w:rsidR="004A21E6" w:rsidRPr="008C2835" w:rsidRDefault="004A21E6" w:rsidP="00F55487">
            <w:pPr>
              <w:widowControl w:val="0"/>
              <w:autoSpaceDE w:val="0"/>
              <w:autoSpaceDN w:val="0"/>
              <w:jc w:val="both"/>
              <w:rPr>
                <w:rFonts w:ascii="Liberation Serif" w:hAnsi="Liberation Serif"/>
                <w:color w:val="000000" w:themeColor="text1"/>
              </w:rPr>
            </w:pPr>
          </w:p>
        </w:tc>
        <w:tc>
          <w:tcPr>
            <w:tcW w:w="1047" w:type="dxa"/>
          </w:tcPr>
          <w:p w:rsidR="004A21E6" w:rsidRPr="008C2835" w:rsidRDefault="004A21E6" w:rsidP="00F55487">
            <w:pPr>
              <w:widowControl w:val="0"/>
              <w:autoSpaceDE w:val="0"/>
              <w:autoSpaceDN w:val="0"/>
              <w:jc w:val="both"/>
              <w:rPr>
                <w:rFonts w:ascii="Liberation Serif" w:hAnsi="Liberation Serif"/>
                <w:color w:val="000000" w:themeColor="text1"/>
              </w:rPr>
            </w:pPr>
          </w:p>
        </w:tc>
      </w:tr>
      <w:tr w:rsidR="008C2835" w:rsidRPr="008C2835" w:rsidTr="00AA0549">
        <w:tc>
          <w:tcPr>
            <w:tcW w:w="629" w:type="dxa"/>
          </w:tcPr>
          <w:p w:rsidR="004A21E6" w:rsidRPr="008C2835" w:rsidRDefault="004A21E6"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3.</w:t>
            </w:r>
          </w:p>
        </w:tc>
        <w:tc>
          <w:tcPr>
            <w:tcW w:w="5799" w:type="dxa"/>
          </w:tcPr>
          <w:p w:rsidR="004A21E6" w:rsidRPr="008C2835" w:rsidRDefault="004A21E6"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Итого к перечислению</w:t>
            </w:r>
          </w:p>
        </w:tc>
        <w:tc>
          <w:tcPr>
            <w:tcW w:w="1801" w:type="dxa"/>
          </w:tcPr>
          <w:p w:rsidR="004A21E6" w:rsidRPr="008C2835" w:rsidRDefault="004A21E6" w:rsidP="00F55487">
            <w:pPr>
              <w:widowControl w:val="0"/>
              <w:autoSpaceDE w:val="0"/>
              <w:autoSpaceDN w:val="0"/>
              <w:jc w:val="both"/>
              <w:rPr>
                <w:rFonts w:ascii="Liberation Serif" w:hAnsi="Liberation Serif"/>
                <w:color w:val="000000" w:themeColor="text1"/>
              </w:rPr>
            </w:pPr>
          </w:p>
        </w:tc>
        <w:tc>
          <w:tcPr>
            <w:tcW w:w="1047" w:type="dxa"/>
          </w:tcPr>
          <w:p w:rsidR="004A21E6" w:rsidRPr="008C2835" w:rsidRDefault="004A21E6" w:rsidP="00F55487">
            <w:pPr>
              <w:widowControl w:val="0"/>
              <w:autoSpaceDE w:val="0"/>
              <w:autoSpaceDN w:val="0"/>
              <w:jc w:val="both"/>
              <w:rPr>
                <w:rFonts w:ascii="Liberation Serif" w:hAnsi="Liberation Serif"/>
                <w:color w:val="000000" w:themeColor="text1"/>
              </w:rPr>
            </w:pPr>
          </w:p>
        </w:tc>
      </w:tr>
    </w:tbl>
    <w:p w:rsidR="004A21E6" w:rsidRPr="008C2835" w:rsidRDefault="004A21E6" w:rsidP="00F55487">
      <w:pPr>
        <w:widowControl w:val="0"/>
        <w:autoSpaceDE w:val="0"/>
        <w:autoSpaceDN w:val="0"/>
        <w:jc w:val="both"/>
        <w:rPr>
          <w:rFonts w:ascii="Liberation Serif" w:hAnsi="Liberation Serif"/>
          <w:color w:val="000000" w:themeColor="text1"/>
        </w:rPr>
      </w:pPr>
    </w:p>
    <w:p w:rsidR="004A21E6" w:rsidRPr="008C2835" w:rsidRDefault="004A21E6" w:rsidP="00F55487">
      <w:pPr>
        <w:widowControl w:val="0"/>
        <w:autoSpaceDE w:val="0"/>
        <w:autoSpaceDN w:val="0"/>
        <w:jc w:val="both"/>
        <w:rPr>
          <w:rFonts w:ascii="Liberation Serif" w:hAnsi="Liberation Serif"/>
          <w:color w:val="000000" w:themeColor="text1"/>
        </w:rPr>
      </w:pPr>
    </w:p>
    <w:p w:rsidR="004A21E6" w:rsidRPr="008C2835" w:rsidRDefault="004A21E6" w:rsidP="00F55487">
      <w:pPr>
        <w:widowControl w:val="0"/>
        <w:autoSpaceDE w:val="0"/>
        <w:autoSpaceDN w:val="0"/>
        <w:ind w:hanging="142"/>
        <w:jc w:val="both"/>
        <w:rPr>
          <w:rFonts w:ascii="Liberation Serif" w:hAnsi="Liberation Serif"/>
          <w:color w:val="000000" w:themeColor="text1"/>
        </w:rPr>
      </w:pPr>
      <w:r w:rsidRPr="008C2835">
        <w:rPr>
          <w:rFonts w:ascii="Liberation Serif" w:hAnsi="Liberation Serif"/>
          <w:color w:val="000000" w:themeColor="text1"/>
        </w:rPr>
        <w:t xml:space="preserve"> Руководитель:</w:t>
      </w:r>
    </w:p>
    <w:p w:rsidR="004A21E6" w:rsidRPr="008C2835" w:rsidRDefault="004A21E6" w:rsidP="00F55487">
      <w:pPr>
        <w:widowControl w:val="0"/>
        <w:autoSpaceDE w:val="0"/>
        <w:autoSpaceDN w:val="0"/>
        <w:jc w:val="both"/>
        <w:rPr>
          <w:rFonts w:ascii="Liberation Serif" w:hAnsi="Liberation Serif"/>
          <w:color w:val="000000" w:themeColor="text1"/>
        </w:rPr>
      </w:pPr>
    </w:p>
    <w:p w:rsidR="004A21E6" w:rsidRPr="008C2835" w:rsidRDefault="004A21E6"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Главный бухгалтер:</w:t>
      </w:r>
    </w:p>
    <w:p w:rsidR="004A21E6" w:rsidRPr="008C2835" w:rsidRDefault="004A21E6" w:rsidP="00F55487">
      <w:pPr>
        <w:widowControl w:val="0"/>
        <w:autoSpaceDE w:val="0"/>
        <w:autoSpaceDN w:val="0"/>
        <w:jc w:val="both"/>
        <w:rPr>
          <w:rFonts w:ascii="Liberation Serif" w:hAnsi="Liberation Serif"/>
          <w:color w:val="000000" w:themeColor="text1"/>
        </w:rPr>
      </w:pPr>
    </w:p>
    <w:p w:rsidR="004A21E6" w:rsidRPr="008C2835" w:rsidRDefault="004A21E6"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Руководитель ПМБУ «ЦБУ»</w:t>
      </w:r>
    </w:p>
    <w:p w:rsidR="004A21E6" w:rsidRPr="008C2835" w:rsidRDefault="004A21E6" w:rsidP="00F55487">
      <w:pPr>
        <w:widowControl w:val="0"/>
        <w:autoSpaceDE w:val="0"/>
        <w:autoSpaceDN w:val="0"/>
        <w:jc w:val="both"/>
        <w:rPr>
          <w:rFonts w:ascii="Liberation Serif" w:hAnsi="Liberation Serif"/>
          <w:color w:val="000000" w:themeColor="text1"/>
        </w:rPr>
      </w:pPr>
    </w:p>
    <w:p w:rsidR="004A21E6" w:rsidRPr="008C2835" w:rsidRDefault="004A21E6" w:rsidP="00F55487">
      <w:pPr>
        <w:jc w:val="both"/>
        <w:rPr>
          <w:rFonts w:ascii="Liberation Serif" w:hAnsi="Liberation Serif"/>
          <w:color w:val="000000" w:themeColor="text1"/>
        </w:rPr>
      </w:pPr>
    </w:p>
    <w:bookmarkEnd w:id="6"/>
    <w:p w:rsidR="00191BCD" w:rsidRPr="008C2835" w:rsidRDefault="00191BCD" w:rsidP="00F55487">
      <w:pPr>
        <w:widowControl w:val="0"/>
        <w:autoSpaceDE w:val="0"/>
        <w:autoSpaceDN w:val="0"/>
        <w:ind w:left="5220"/>
        <w:jc w:val="both"/>
        <w:rPr>
          <w:rFonts w:ascii="Liberation Serif" w:hAnsi="Liberation Serif"/>
          <w:color w:val="000000" w:themeColor="text1"/>
        </w:rPr>
      </w:pPr>
    </w:p>
    <w:p w:rsidR="001741ED" w:rsidRPr="008C2835" w:rsidRDefault="001741ED" w:rsidP="00F55487">
      <w:pPr>
        <w:widowControl w:val="0"/>
        <w:autoSpaceDE w:val="0"/>
        <w:autoSpaceDN w:val="0"/>
        <w:ind w:left="5220"/>
        <w:jc w:val="both"/>
        <w:rPr>
          <w:rFonts w:ascii="Liberation Serif" w:hAnsi="Liberation Serif"/>
          <w:color w:val="000000" w:themeColor="text1"/>
        </w:rPr>
      </w:pPr>
      <w:r w:rsidRPr="008C2835">
        <w:rPr>
          <w:rFonts w:ascii="Liberation Serif" w:hAnsi="Liberation Serif"/>
          <w:color w:val="000000" w:themeColor="text1"/>
        </w:rPr>
        <w:t>Приложение 2</w:t>
      </w:r>
    </w:p>
    <w:p w:rsidR="001741ED" w:rsidRPr="008C2835" w:rsidRDefault="001741ED" w:rsidP="00F55487">
      <w:pPr>
        <w:widowControl w:val="0"/>
        <w:autoSpaceDE w:val="0"/>
        <w:autoSpaceDN w:val="0"/>
        <w:ind w:left="5220"/>
        <w:jc w:val="both"/>
        <w:rPr>
          <w:rFonts w:ascii="Liberation Serif" w:hAnsi="Liberation Serif"/>
          <w:color w:val="000000" w:themeColor="text1"/>
        </w:rPr>
      </w:pPr>
      <w:r w:rsidRPr="008C2835">
        <w:rPr>
          <w:rFonts w:ascii="Liberation Serif" w:hAnsi="Liberation Serif"/>
          <w:color w:val="000000" w:themeColor="text1"/>
        </w:rPr>
        <w:lastRenderedPageBreak/>
        <w:t xml:space="preserve">к Соглашению о предоставлении субсидии из бюджета </w:t>
      </w:r>
      <w:r w:rsidR="004A5999"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на оказание поддержки общественным объединениям пожарной охраны</w:t>
      </w:r>
      <w:r w:rsidR="00764064" w:rsidRPr="008C2835">
        <w:rPr>
          <w:rFonts w:ascii="Liberation Serif" w:hAnsi="Liberation Serif"/>
          <w:color w:val="000000" w:themeColor="text1"/>
        </w:rPr>
        <w:t xml:space="preserve"> на 20</w:t>
      </w:r>
      <w:r w:rsidR="00191BCD" w:rsidRPr="008C2835">
        <w:rPr>
          <w:rFonts w:ascii="Liberation Serif" w:hAnsi="Liberation Serif"/>
          <w:color w:val="000000" w:themeColor="text1"/>
        </w:rPr>
        <w:t>_</w:t>
      </w:r>
      <w:proofErr w:type="gramStart"/>
      <w:r w:rsidR="00191BCD" w:rsidRPr="008C2835">
        <w:rPr>
          <w:rFonts w:ascii="Liberation Serif" w:hAnsi="Liberation Serif"/>
          <w:color w:val="000000" w:themeColor="text1"/>
        </w:rPr>
        <w:t>_</w:t>
      </w:r>
      <w:r w:rsidR="00764064" w:rsidRPr="008C2835">
        <w:rPr>
          <w:rFonts w:ascii="Liberation Serif" w:hAnsi="Liberation Serif"/>
          <w:color w:val="000000" w:themeColor="text1"/>
        </w:rPr>
        <w:t xml:space="preserve"> </w:t>
      </w:r>
      <w:r w:rsidR="00191BCD" w:rsidRPr="008C2835">
        <w:rPr>
          <w:rFonts w:ascii="Liberation Serif" w:hAnsi="Liberation Serif"/>
          <w:color w:val="000000" w:themeColor="text1"/>
        </w:rPr>
        <w:t xml:space="preserve"> год</w:t>
      </w:r>
      <w:proofErr w:type="gramEnd"/>
      <w:r w:rsidR="00191BCD" w:rsidRPr="008C2835">
        <w:rPr>
          <w:rFonts w:ascii="Liberation Serif" w:hAnsi="Liberation Serif"/>
          <w:color w:val="000000" w:themeColor="text1"/>
        </w:rPr>
        <w:t xml:space="preserve"> </w:t>
      </w:r>
      <w:r w:rsidR="00764064" w:rsidRPr="008C2835">
        <w:rPr>
          <w:rFonts w:ascii="Liberation Serif" w:hAnsi="Liberation Serif"/>
          <w:color w:val="000000" w:themeColor="text1"/>
        </w:rPr>
        <w:t>и плановый 20</w:t>
      </w:r>
      <w:r w:rsidR="00191BCD" w:rsidRPr="008C2835">
        <w:rPr>
          <w:rFonts w:ascii="Liberation Serif" w:hAnsi="Liberation Serif"/>
          <w:color w:val="000000" w:themeColor="text1"/>
        </w:rPr>
        <w:t>__</w:t>
      </w:r>
      <w:r w:rsidR="00764064" w:rsidRPr="008C2835">
        <w:rPr>
          <w:rFonts w:ascii="Liberation Serif" w:hAnsi="Liberation Serif"/>
          <w:color w:val="000000" w:themeColor="text1"/>
        </w:rPr>
        <w:t xml:space="preserve"> год</w:t>
      </w:r>
    </w:p>
    <w:p w:rsidR="001741ED" w:rsidRPr="008C2835" w:rsidRDefault="001741ED" w:rsidP="00F55487">
      <w:pPr>
        <w:widowControl w:val="0"/>
        <w:autoSpaceDE w:val="0"/>
        <w:autoSpaceDN w:val="0"/>
        <w:ind w:left="5220"/>
        <w:jc w:val="both"/>
        <w:rPr>
          <w:rFonts w:ascii="Liberation Serif" w:hAnsi="Liberation Serif"/>
          <w:color w:val="000000" w:themeColor="text1"/>
        </w:rPr>
      </w:pPr>
    </w:p>
    <w:p w:rsidR="001741ED" w:rsidRPr="008C2835" w:rsidRDefault="001741ED" w:rsidP="00F55487">
      <w:pPr>
        <w:widowControl w:val="0"/>
        <w:autoSpaceDE w:val="0"/>
        <w:autoSpaceDN w:val="0"/>
        <w:jc w:val="both"/>
        <w:rPr>
          <w:rFonts w:ascii="Liberation Serif" w:hAnsi="Liberation Serif"/>
          <w:color w:val="000000" w:themeColor="text1"/>
        </w:rPr>
      </w:pPr>
    </w:p>
    <w:p w:rsidR="001741ED" w:rsidRPr="008C2835" w:rsidRDefault="001741ED" w:rsidP="00191BCD">
      <w:pPr>
        <w:widowControl w:val="0"/>
        <w:autoSpaceDE w:val="0"/>
        <w:autoSpaceDN w:val="0"/>
        <w:jc w:val="center"/>
        <w:rPr>
          <w:rFonts w:ascii="Liberation Serif" w:hAnsi="Liberation Serif"/>
          <w:color w:val="000000" w:themeColor="text1"/>
        </w:rPr>
      </w:pPr>
      <w:r w:rsidRPr="008C2835">
        <w:rPr>
          <w:rFonts w:ascii="Liberation Serif" w:hAnsi="Liberation Serif"/>
          <w:color w:val="000000" w:themeColor="text1"/>
        </w:rPr>
        <w:t>ОТЧЕТ</w:t>
      </w:r>
    </w:p>
    <w:p w:rsidR="001741ED" w:rsidRPr="008C2835" w:rsidRDefault="001741ED" w:rsidP="00191BCD">
      <w:pPr>
        <w:widowControl w:val="0"/>
        <w:autoSpaceDE w:val="0"/>
        <w:autoSpaceDN w:val="0"/>
        <w:jc w:val="center"/>
        <w:rPr>
          <w:rFonts w:ascii="Liberation Serif" w:hAnsi="Liberation Serif"/>
          <w:color w:val="000000" w:themeColor="text1"/>
        </w:rPr>
      </w:pPr>
      <w:r w:rsidRPr="008C2835">
        <w:rPr>
          <w:rFonts w:ascii="Liberation Serif" w:hAnsi="Liberation Serif"/>
          <w:color w:val="000000" w:themeColor="text1"/>
        </w:rPr>
        <w:t xml:space="preserve">о расходовании субсидии из бюджета </w:t>
      </w:r>
      <w:r w:rsidR="004A5999"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на оказание поддержки общественным объединениям пожарной охраны</w:t>
      </w:r>
    </w:p>
    <w:p w:rsidR="001741ED" w:rsidRPr="008C2835" w:rsidRDefault="001741ED" w:rsidP="00191BCD">
      <w:pPr>
        <w:widowControl w:val="0"/>
        <w:autoSpaceDE w:val="0"/>
        <w:autoSpaceDN w:val="0"/>
        <w:jc w:val="center"/>
        <w:rPr>
          <w:rFonts w:ascii="Liberation Serif" w:hAnsi="Liberation Serif"/>
          <w:color w:val="000000" w:themeColor="text1"/>
        </w:rPr>
      </w:pPr>
      <w:r w:rsidRPr="008C2835">
        <w:rPr>
          <w:rFonts w:ascii="Liberation Serif" w:hAnsi="Liberation Serif"/>
          <w:color w:val="000000" w:themeColor="text1"/>
        </w:rPr>
        <w:t>____________________________________________________</w:t>
      </w:r>
    </w:p>
    <w:p w:rsidR="001741ED" w:rsidRPr="008C2835" w:rsidRDefault="001741ED" w:rsidP="00191BCD">
      <w:pPr>
        <w:widowControl w:val="0"/>
        <w:autoSpaceDE w:val="0"/>
        <w:autoSpaceDN w:val="0"/>
        <w:jc w:val="center"/>
        <w:rPr>
          <w:rFonts w:ascii="Liberation Serif" w:hAnsi="Liberation Serif"/>
          <w:color w:val="000000" w:themeColor="text1"/>
        </w:rPr>
      </w:pPr>
      <w:r w:rsidRPr="008C2835">
        <w:rPr>
          <w:rFonts w:ascii="Liberation Serif" w:hAnsi="Liberation Serif"/>
          <w:color w:val="000000" w:themeColor="text1"/>
        </w:rPr>
        <w:t>(наименование получателя субсидии)</w:t>
      </w:r>
    </w:p>
    <w:p w:rsidR="001741ED" w:rsidRPr="008C2835" w:rsidRDefault="001741ED" w:rsidP="00191BCD">
      <w:pPr>
        <w:widowControl w:val="0"/>
        <w:autoSpaceDE w:val="0"/>
        <w:autoSpaceDN w:val="0"/>
        <w:jc w:val="center"/>
        <w:rPr>
          <w:rFonts w:ascii="Liberation Serif" w:hAnsi="Liberation Serif"/>
          <w:color w:val="000000" w:themeColor="text1"/>
        </w:rPr>
      </w:pPr>
    </w:p>
    <w:p w:rsidR="001741ED" w:rsidRPr="008C2835" w:rsidRDefault="001741ED" w:rsidP="00191BCD">
      <w:pPr>
        <w:widowControl w:val="0"/>
        <w:autoSpaceDE w:val="0"/>
        <w:autoSpaceDN w:val="0"/>
        <w:jc w:val="center"/>
        <w:rPr>
          <w:rFonts w:ascii="Liberation Serif" w:hAnsi="Liberation Serif"/>
          <w:color w:val="000000" w:themeColor="text1"/>
        </w:rPr>
      </w:pPr>
      <w:r w:rsidRPr="008C2835">
        <w:rPr>
          <w:rFonts w:ascii="Liberation Serif" w:hAnsi="Liberation Serif"/>
          <w:color w:val="000000" w:themeColor="text1"/>
        </w:rPr>
        <w:t>за __________________ 20</w:t>
      </w:r>
      <w:r w:rsidR="00720D50" w:rsidRPr="008C2835">
        <w:rPr>
          <w:rFonts w:ascii="Liberation Serif" w:hAnsi="Liberation Serif"/>
          <w:color w:val="000000" w:themeColor="text1"/>
        </w:rPr>
        <w:t>_</w:t>
      </w:r>
      <w:r w:rsidRPr="008C2835">
        <w:rPr>
          <w:rFonts w:ascii="Liberation Serif" w:hAnsi="Liberation Serif"/>
          <w:color w:val="000000" w:themeColor="text1"/>
        </w:rPr>
        <w:t>__ года</w:t>
      </w:r>
    </w:p>
    <w:p w:rsidR="001741ED" w:rsidRPr="008C2835" w:rsidRDefault="001741ED" w:rsidP="00F55487">
      <w:pPr>
        <w:widowControl w:val="0"/>
        <w:autoSpaceDE w:val="0"/>
        <w:autoSpaceDN w:val="0"/>
        <w:ind w:left="2832" w:firstLine="708"/>
        <w:jc w:val="both"/>
        <w:rPr>
          <w:rFonts w:ascii="Liberation Serif" w:hAnsi="Liberation Serif"/>
          <w:color w:val="000000" w:themeColor="text1"/>
        </w:rPr>
      </w:pPr>
      <w:r w:rsidRPr="008C2835">
        <w:rPr>
          <w:rFonts w:ascii="Liberation Serif" w:hAnsi="Liberation Serif"/>
          <w:color w:val="000000" w:themeColor="text1"/>
        </w:rPr>
        <w:t xml:space="preserve">     (период)</w:t>
      </w:r>
    </w:p>
    <w:p w:rsidR="001741ED" w:rsidRPr="008C2835" w:rsidRDefault="001741ED" w:rsidP="00F55487">
      <w:pPr>
        <w:widowControl w:val="0"/>
        <w:autoSpaceDE w:val="0"/>
        <w:autoSpaceDN w:val="0"/>
        <w:ind w:left="2832" w:firstLine="708"/>
        <w:jc w:val="both"/>
        <w:rPr>
          <w:rFonts w:ascii="Liberation Serif" w:hAnsi="Liberation Serif"/>
          <w:color w:val="000000" w:themeColor="text1"/>
        </w:rPr>
      </w:pPr>
    </w:p>
    <w:tbl>
      <w:tblPr>
        <w:tblW w:w="9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
        <w:gridCol w:w="1831"/>
        <w:gridCol w:w="1502"/>
        <w:gridCol w:w="992"/>
        <w:gridCol w:w="1559"/>
        <w:gridCol w:w="1418"/>
        <w:gridCol w:w="1562"/>
      </w:tblGrid>
      <w:tr w:rsidR="008C2835" w:rsidRPr="008C2835" w:rsidTr="00AA0549">
        <w:tc>
          <w:tcPr>
            <w:tcW w:w="603" w:type="dxa"/>
            <w:vMerge w:val="restart"/>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 п/п</w:t>
            </w:r>
          </w:p>
        </w:tc>
        <w:tc>
          <w:tcPr>
            <w:tcW w:w="1831" w:type="dxa"/>
            <w:vMerge w:val="restart"/>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Наименование расходов</w:t>
            </w:r>
          </w:p>
        </w:tc>
        <w:tc>
          <w:tcPr>
            <w:tcW w:w="1502" w:type="dxa"/>
            <w:vMerge w:val="restart"/>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Утверждено на год, руб.</w:t>
            </w:r>
          </w:p>
        </w:tc>
        <w:tc>
          <w:tcPr>
            <w:tcW w:w="2551" w:type="dxa"/>
            <w:gridSpan w:val="2"/>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Исполнение, руб.</w:t>
            </w:r>
          </w:p>
        </w:tc>
        <w:tc>
          <w:tcPr>
            <w:tcW w:w="1418" w:type="dxa"/>
            <w:vMerge w:val="restart"/>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Отклонения (+,-), руб.</w:t>
            </w:r>
          </w:p>
        </w:tc>
        <w:tc>
          <w:tcPr>
            <w:tcW w:w="1562" w:type="dxa"/>
            <w:vMerge w:val="restart"/>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Причина отклонений</w:t>
            </w:r>
          </w:p>
        </w:tc>
      </w:tr>
      <w:tr w:rsidR="008C2835" w:rsidRPr="008C2835" w:rsidTr="00AA0549">
        <w:tc>
          <w:tcPr>
            <w:tcW w:w="603" w:type="dxa"/>
            <w:vMerge/>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p>
        </w:tc>
        <w:tc>
          <w:tcPr>
            <w:tcW w:w="1831" w:type="dxa"/>
            <w:vMerge/>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p>
        </w:tc>
        <w:tc>
          <w:tcPr>
            <w:tcW w:w="1502" w:type="dxa"/>
            <w:vMerge/>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p>
        </w:tc>
        <w:tc>
          <w:tcPr>
            <w:tcW w:w="992" w:type="dxa"/>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всего с начала года</w:t>
            </w:r>
          </w:p>
        </w:tc>
        <w:tc>
          <w:tcPr>
            <w:tcW w:w="1559" w:type="dxa"/>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в том числе за текущий период</w:t>
            </w:r>
          </w:p>
        </w:tc>
        <w:tc>
          <w:tcPr>
            <w:tcW w:w="1418" w:type="dxa"/>
            <w:vMerge/>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p>
        </w:tc>
        <w:tc>
          <w:tcPr>
            <w:tcW w:w="1562" w:type="dxa"/>
            <w:vMerge/>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p>
        </w:tc>
      </w:tr>
      <w:tr w:rsidR="008C2835" w:rsidRPr="008C2835" w:rsidTr="00AA0549">
        <w:tc>
          <w:tcPr>
            <w:tcW w:w="603" w:type="dxa"/>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1</w:t>
            </w:r>
          </w:p>
        </w:tc>
        <w:tc>
          <w:tcPr>
            <w:tcW w:w="1831" w:type="dxa"/>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2</w:t>
            </w:r>
          </w:p>
        </w:tc>
        <w:tc>
          <w:tcPr>
            <w:tcW w:w="1502" w:type="dxa"/>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3</w:t>
            </w:r>
          </w:p>
        </w:tc>
        <w:tc>
          <w:tcPr>
            <w:tcW w:w="992" w:type="dxa"/>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4</w:t>
            </w:r>
          </w:p>
        </w:tc>
        <w:tc>
          <w:tcPr>
            <w:tcW w:w="1559" w:type="dxa"/>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5</w:t>
            </w:r>
          </w:p>
        </w:tc>
        <w:tc>
          <w:tcPr>
            <w:tcW w:w="1418" w:type="dxa"/>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6</w:t>
            </w:r>
          </w:p>
        </w:tc>
        <w:tc>
          <w:tcPr>
            <w:tcW w:w="1562" w:type="dxa"/>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7</w:t>
            </w:r>
          </w:p>
        </w:tc>
      </w:tr>
      <w:tr w:rsidR="008C2835" w:rsidRPr="008C2835" w:rsidTr="00AA0549">
        <w:tc>
          <w:tcPr>
            <w:tcW w:w="603" w:type="dxa"/>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1.</w:t>
            </w:r>
          </w:p>
        </w:tc>
        <w:tc>
          <w:tcPr>
            <w:tcW w:w="1831" w:type="dxa"/>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p>
        </w:tc>
        <w:tc>
          <w:tcPr>
            <w:tcW w:w="1502" w:type="dxa"/>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p>
        </w:tc>
        <w:tc>
          <w:tcPr>
            <w:tcW w:w="992" w:type="dxa"/>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p>
        </w:tc>
        <w:tc>
          <w:tcPr>
            <w:tcW w:w="1559" w:type="dxa"/>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p>
        </w:tc>
        <w:tc>
          <w:tcPr>
            <w:tcW w:w="1418" w:type="dxa"/>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p>
        </w:tc>
        <w:tc>
          <w:tcPr>
            <w:tcW w:w="1562" w:type="dxa"/>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p>
        </w:tc>
      </w:tr>
      <w:tr w:rsidR="008C2835" w:rsidRPr="008C2835" w:rsidTr="00AA0549">
        <w:tc>
          <w:tcPr>
            <w:tcW w:w="603" w:type="dxa"/>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2.</w:t>
            </w:r>
          </w:p>
        </w:tc>
        <w:tc>
          <w:tcPr>
            <w:tcW w:w="1831" w:type="dxa"/>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p>
        </w:tc>
        <w:tc>
          <w:tcPr>
            <w:tcW w:w="1502" w:type="dxa"/>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p>
        </w:tc>
        <w:tc>
          <w:tcPr>
            <w:tcW w:w="992" w:type="dxa"/>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p>
        </w:tc>
        <w:tc>
          <w:tcPr>
            <w:tcW w:w="1559" w:type="dxa"/>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p>
        </w:tc>
        <w:tc>
          <w:tcPr>
            <w:tcW w:w="1418" w:type="dxa"/>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p>
        </w:tc>
        <w:tc>
          <w:tcPr>
            <w:tcW w:w="1562" w:type="dxa"/>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p>
        </w:tc>
      </w:tr>
      <w:tr w:rsidR="008C2835" w:rsidRPr="008C2835" w:rsidTr="00AA0549">
        <w:tc>
          <w:tcPr>
            <w:tcW w:w="603" w:type="dxa"/>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3.</w:t>
            </w:r>
          </w:p>
        </w:tc>
        <w:tc>
          <w:tcPr>
            <w:tcW w:w="1831" w:type="dxa"/>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p>
        </w:tc>
        <w:tc>
          <w:tcPr>
            <w:tcW w:w="1502" w:type="dxa"/>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p>
        </w:tc>
        <w:tc>
          <w:tcPr>
            <w:tcW w:w="992" w:type="dxa"/>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p>
        </w:tc>
        <w:tc>
          <w:tcPr>
            <w:tcW w:w="1559" w:type="dxa"/>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p>
        </w:tc>
        <w:tc>
          <w:tcPr>
            <w:tcW w:w="1418" w:type="dxa"/>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p>
        </w:tc>
        <w:tc>
          <w:tcPr>
            <w:tcW w:w="1562" w:type="dxa"/>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p>
        </w:tc>
      </w:tr>
      <w:tr w:rsidR="008C2835" w:rsidRPr="008C2835" w:rsidTr="00AA0549">
        <w:tc>
          <w:tcPr>
            <w:tcW w:w="603" w:type="dxa"/>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p>
        </w:tc>
        <w:tc>
          <w:tcPr>
            <w:tcW w:w="1831" w:type="dxa"/>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p>
        </w:tc>
        <w:tc>
          <w:tcPr>
            <w:tcW w:w="1502" w:type="dxa"/>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p>
        </w:tc>
        <w:tc>
          <w:tcPr>
            <w:tcW w:w="992" w:type="dxa"/>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p>
        </w:tc>
        <w:tc>
          <w:tcPr>
            <w:tcW w:w="1559" w:type="dxa"/>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p>
        </w:tc>
        <w:tc>
          <w:tcPr>
            <w:tcW w:w="1418" w:type="dxa"/>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p>
        </w:tc>
        <w:tc>
          <w:tcPr>
            <w:tcW w:w="1562" w:type="dxa"/>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p>
        </w:tc>
      </w:tr>
      <w:tr w:rsidR="001741ED" w:rsidRPr="008C2835" w:rsidTr="00AA0549">
        <w:tc>
          <w:tcPr>
            <w:tcW w:w="603" w:type="dxa"/>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p>
        </w:tc>
        <w:tc>
          <w:tcPr>
            <w:tcW w:w="1831" w:type="dxa"/>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ИТОГО:</w:t>
            </w:r>
          </w:p>
        </w:tc>
        <w:tc>
          <w:tcPr>
            <w:tcW w:w="1502" w:type="dxa"/>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p>
        </w:tc>
        <w:tc>
          <w:tcPr>
            <w:tcW w:w="992" w:type="dxa"/>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p>
        </w:tc>
        <w:tc>
          <w:tcPr>
            <w:tcW w:w="1559" w:type="dxa"/>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p>
        </w:tc>
        <w:tc>
          <w:tcPr>
            <w:tcW w:w="1418" w:type="dxa"/>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p>
        </w:tc>
        <w:tc>
          <w:tcPr>
            <w:tcW w:w="1562" w:type="dxa"/>
            <w:shd w:val="clear" w:color="auto" w:fill="auto"/>
          </w:tcPr>
          <w:p w:rsidR="001741ED" w:rsidRPr="008C2835" w:rsidRDefault="001741ED" w:rsidP="00F55487">
            <w:pPr>
              <w:widowControl w:val="0"/>
              <w:autoSpaceDE w:val="0"/>
              <w:autoSpaceDN w:val="0"/>
              <w:jc w:val="both"/>
              <w:rPr>
                <w:rFonts w:ascii="Liberation Serif" w:hAnsi="Liberation Serif"/>
                <w:color w:val="000000" w:themeColor="text1"/>
              </w:rPr>
            </w:pPr>
          </w:p>
        </w:tc>
      </w:tr>
    </w:tbl>
    <w:p w:rsidR="001741ED" w:rsidRPr="008C2835" w:rsidRDefault="001741ED" w:rsidP="00F55487">
      <w:pPr>
        <w:widowControl w:val="0"/>
        <w:autoSpaceDE w:val="0"/>
        <w:autoSpaceDN w:val="0"/>
        <w:jc w:val="both"/>
        <w:rPr>
          <w:rFonts w:ascii="Liberation Serif" w:hAnsi="Liberation Serif"/>
          <w:color w:val="000000" w:themeColor="text1"/>
        </w:rPr>
      </w:pPr>
    </w:p>
    <w:p w:rsidR="001741ED" w:rsidRPr="008C2835" w:rsidRDefault="001741ED" w:rsidP="00F55487">
      <w:pPr>
        <w:widowControl w:val="0"/>
        <w:autoSpaceDE w:val="0"/>
        <w:autoSpaceDN w:val="0"/>
        <w:ind w:left="5220"/>
        <w:jc w:val="both"/>
        <w:rPr>
          <w:rFonts w:ascii="Liberation Serif" w:hAnsi="Liberation Serif"/>
          <w:color w:val="000000" w:themeColor="text1"/>
        </w:rPr>
      </w:pPr>
    </w:p>
    <w:p w:rsidR="001741ED" w:rsidRPr="008C2835" w:rsidRDefault="001741ED" w:rsidP="00F55487">
      <w:pPr>
        <w:widowControl w:val="0"/>
        <w:autoSpaceDE w:val="0"/>
        <w:autoSpaceDN w:val="0"/>
        <w:ind w:firstLine="540"/>
        <w:jc w:val="both"/>
        <w:rPr>
          <w:rFonts w:ascii="Liberation Serif" w:hAnsi="Liberation Serif"/>
          <w:color w:val="000000" w:themeColor="text1"/>
        </w:rPr>
      </w:pPr>
      <w:r w:rsidRPr="008C2835">
        <w:rPr>
          <w:rFonts w:ascii="Liberation Serif" w:hAnsi="Liberation Serif"/>
          <w:color w:val="000000" w:themeColor="text1"/>
        </w:rPr>
        <w:t>Руководитель:</w:t>
      </w:r>
    </w:p>
    <w:p w:rsidR="001741ED" w:rsidRPr="008C2835" w:rsidRDefault="001741ED" w:rsidP="00F55487">
      <w:pPr>
        <w:widowControl w:val="0"/>
        <w:autoSpaceDE w:val="0"/>
        <w:autoSpaceDN w:val="0"/>
        <w:jc w:val="both"/>
        <w:rPr>
          <w:rFonts w:ascii="Liberation Serif" w:hAnsi="Liberation Serif"/>
          <w:color w:val="000000" w:themeColor="text1"/>
        </w:rPr>
      </w:pPr>
    </w:p>
    <w:p w:rsidR="001741ED" w:rsidRPr="008C2835" w:rsidRDefault="001741ED" w:rsidP="00F55487">
      <w:pPr>
        <w:widowControl w:val="0"/>
        <w:autoSpaceDE w:val="0"/>
        <w:autoSpaceDN w:val="0"/>
        <w:ind w:firstLine="540"/>
        <w:jc w:val="both"/>
        <w:rPr>
          <w:rFonts w:ascii="Liberation Serif" w:hAnsi="Liberation Serif"/>
          <w:color w:val="000000" w:themeColor="text1"/>
        </w:rPr>
      </w:pPr>
      <w:r w:rsidRPr="008C2835">
        <w:rPr>
          <w:rFonts w:ascii="Liberation Serif" w:hAnsi="Liberation Serif"/>
          <w:color w:val="000000" w:themeColor="text1"/>
        </w:rPr>
        <w:t>Главный бухгалтер:</w:t>
      </w:r>
    </w:p>
    <w:p w:rsidR="0015722E" w:rsidRPr="008C2835" w:rsidRDefault="0015722E" w:rsidP="00F55487">
      <w:pPr>
        <w:jc w:val="both"/>
        <w:rPr>
          <w:rFonts w:ascii="Liberation Serif" w:hAnsi="Liberation Serif"/>
          <w:color w:val="000000" w:themeColor="text1"/>
        </w:rPr>
      </w:pPr>
    </w:p>
    <w:p w:rsidR="004A21E6" w:rsidRPr="008C2835" w:rsidRDefault="004A21E6" w:rsidP="00F55487">
      <w:pPr>
        <w:jc w:val="both"/>
        <w:rPr>
          <w:rFonts w:ascii="Liberation Serif" w:hAnsi="Liberation Serif"/>
          <w:color w:val="000000" w:themeColor="text1"/>
        </w:rPr>
      </w:pPr>
    </w:p>
    <w:p w:rsidR="004E3484" w:rsidRPr="008C2835" w:rsidRDefault="004E3484" w:rsidP="00F55487">
      <w:pPr>
        <w:jc w:val="both"/>
        <w:rPr>
          <w:rFonts w:ascii="Liberation Serif" w:hAnsi="Liberation Serif"/>
          <w:color w:val="000000" w:themeColor="text1"/>
        </w:rPr>
      </w:pPr>
    </w:p>
    <w:p w:rsidR="004E3484" w:rsidRPr="008C2835" w:rsidRDefault="004E3484" w:rsidP="00F55487">
      <w:pPr>
        <w:jc w:val="both"/>
        <w:rPr>
          <w:rFonts w:ascii="Liberation Serif" w:hAnsi="Liberation Serif"/>
          <w:color w:val="000000" w:themeColor="text1"/>
        </w:rPr>
      </w:pPr>
    </w:p>
    <w:p w:rsidR="004E3484" w:rsidRPr="008C2835" w:rsidRDefault="004E3484" w:rsidP="00F55487">
      <w:pPr>
        <w:jc w:val="both"/>
        <w:rPr>
          <w:rFonts w:ascii="Liberation Serif" w:hAnsi="Liberation Serif"/>
          <w:color w:val="000000" w:themeColor="text1"/>
        </w:rPr>
      </w:pPr>
    </w:p>
    <w:p w:rsidR="004E3484" w:rsidRPr="008C2835" w:rsidRDefault="004E3484" w:rsidP="00F55487">
      <w:pPr>
        <w:jc w:val="both"/>
        <w:rPr>
          <w:rFonts w:ascii="Liberation Serif" w:hAnsi="Liberation Serif"/>
          <w:color w:val="000000" w:themeColor="text1"/>
        </w:rPr>
      </w:pPr>
    </w:p>
    <w:p w:rsidR="00191BCD" w:rsidRPr="008C2835" w:rsidRDefault="00191BCD" w:rsidP="00F55487">
      <w:pPr>
        <w:widowControl w:val="0"/>
        <w:autoSpaceDE w:val="0"/>
        <w:autoSpaceDN w:val="0"/>
        <w:ind w:left="5220"/>
        <w:jc w:val="both"/>
        <w:rPr>
          <w:rFonts w:ascii="Liberation Serif" w:hAnsi="Liberation Serif"/>
          <w:color w:val="000000" w:themeColor="text1"/>
        </w:rPr>
      </w:pPr>
      <w:bookmarkStart w:id="8" w:name="_Hlk30492702"/>
    </w:p>
    <w:p w:rsidR="00191BCD" w:rsidRPr="008C2835" w:rsidRDefault="00191BCD" w:rsidP="00F55487">
      <w:pPr>
        <w:widowControl w:val="0"/>
        <w:autoSpaceDE w:val="0"/>
        <w:autoSpaceDN w:val="0"/>
        <w:ind w:left="5220"/>
        <w:jc w:val="both"/>
        <w:rPr>
          <w:rFonts w:ascii="Liberation Serif" w:hAnsi="Liberation Serif"/>
          <w:color w:val="000000" w:themeColor="text1"/>
        </w:rPr>
      </w:pPr>
    </w:p>
    <w:p w:rsidR="00191BCD" w:rsidRPr="008C2835" w:rsidRDefault="00191BCD" w:rsidP="00F55487">
      <w:pPr>
        <w:widowControl w:val="0"/>
        <w:autoSpaceDE w:val="0"/>
        <w:autoSpaceDN w:val="0"/>
        <w:ind w:left="5220"/>
        <w:jc w:val="both"/>
        <w:rPr>
          <w:rFonts w:ascii="Liberation Serif" w:hAnsi="Liberation Serif"/>
          <w:color w:val="000000" w:themeColor="text1"/>
        </w:rPr>
      </w:pPr>
    </w:p>
    <w:p w:rsidR="00191BCD" w:rsidRPr="008C2835" w:rsidRDefault="00191BCD" w:rsidP="00F55487">
      <w:pPr>
        <w:widowControl w:val="0"/>
        <w:autoSpaceDE w:val="0"/>
        <w:autoSpaceDN w:val="0"/>
        <w:ind w:left="5220"/>
        <w:jc w:val="both"/>
        <w:rPr>
          <w:rFonts w:ascii="Liberation Serif" w:hAnsi="Liberation Serif"/>
          <w:color w:val="000000" w:themeColor="text1"/>
        </w:rPr>
      </w:pPr>
    </w:p>
    <w:p w:rsidR="00191BCD" w:rsidRPr="008C2835" w:rsidRDefault="00191BCD" w:rsidP="00F55487">
      <w:pPr>
        <w:widowControl w:val="0"/>
        <w:autoSpaceDE w:val="0"/>
        <w:autoSpaceDN w:val="0"/>
        <w:ind w:left="5220"/>
        <w:jc w:val="both"/>
        <w:rPr>
          <w:rFonts w:ascii="Liberation Serif" w:hAnsi="Liberation Serif"/>
          <w:color w:val="000000" w:themeColor="text1"/>
        </w:rPr>
      </w:pPr>
    </w:p>
    <w:p w:rsidR="00191BCD" w:rsidRPr="008C2835" w:rsidRDefault="00191BCD" w:rsidP="00F55487">
      <w:pPr>
        <w:widowControl w:val="0"/>
        <w:autoSpaceDE w:val="0"/>
        <w:autoSpaceDN w:val="0"/>
        <w:ind w:left="5220"/>
        <w:jc w:val="both"/>
        <w:rPr>
          <w:rFonts w:ascii="Liberation Serif" w:hAnsi="Liberation Serif"/>
          <w:color w:val="000000" w:themeColor="text1"/>
        </w:rPr>
      </w:pPr>
    </w:p>
    <w:p w:rsidR="00191BCD" w:rsidRPr="008C2835" w:rsidRDefault="00191BCD" w:rsidP="00F55487">
      <w:pPr>
        <w:widowControl w:val="0"/>
        <w:autoSpaceDE w:val="0"/>
        <w:autoSpaceDN w:val="0"/>
        <w:ind w:left="5220"/>
        <w:jc w:val="both"/>
        <w:rPr>
          <w:rFonts w:ascii="Liberation Serif" w:hAnsi="Liberation Serif"/>
          <w:color w:val="000000" w:themeColor="text1"/>
        </w:rPr>
      </w:pPr>
    </w:p>
    <w:p w:rsidR="00191BCD" w:rsidRPr="008C2835" w:rsidRDefault="00191BCD" w:rsidP="00F55487">
      <w:pPr>
        <w:widowControl w:val="0"/>
        <w:autoSpaceDE w:val="0"/>
        <w:autoSpaceDN w:val="0"/>
        <w:ind w:left="5220"/>
        <w:jc w:val="both"/>
        <w:rPr>
          <w:rFonts w:ascii="Liberation Serif" w:hAnsi="Liberation Serif"/>
          <w:color w:val="000000" w:themeColor="text1"/>
        </w:rPr>
      </w:pPr>
    </w:p>
    <w:p w:rsidR="00191BCD" w:rsidRPr="008C2835" w:rsidRDefault="00191BCD" w:rsidP="00F55487">
      <w:pPr>
        <w:widowControl w:val="0"/>
        <w:autoSpaceDE w:val="0"/>
        <w:autoSpaceDN w:val="0"/>
        <w:ind w:left="5220"/>
        <w:jc w:val="both"/>
        <w:rPr>
          <w:rFonts w:ascii="Liberation Serif" w:hAnsi="Liberation Serif"/>
          <w:color w:val="000000" w:themeColor="text1"/>
        </w:rPr>
      </w:pPr>
    </w:p>
    <w:p w:rsidR="00191BCD" w:rsidRPr="008C2835" w:rsidRDefault="00191BCD" w:rsidP="00F55487">
      <w:pPr>
        <w:widowControl w:val="0"/>
        <w:autoSpaceDE w:val="0"/>
        <w:autoSpaceDN w:val="0"/>
        <w:ind w:left="5220"/>
        <w:jc w:val="both"/>
        <w:rPr>
          <w:rFonts w:ascii="Liberation Serif" w:hAnsi="Liberation Serif"/>
          <w:color w:val="000000" w:themeColor="text1"/>
        </w:rPr>
      </w:pPr>
    </w:p>
    <w:p w:rsidR="00191BCD" w:rsidRPr="008C2835" w:rsidRDefault="00191BCD" w:rsidP="00F55487">
      <w:pPr>
        <w:widowControl w:val="0"/>
        <w:autoSpaceDE w:val="0"/>
        <w:autoSpaceDN w:val="0"/>
        <w:ind w:left="5220"/>
        <w:jc w:val="both"/>
        <w:rPr>
          <w:rFonts w:ascii="Liberation Serif" w:hAnsi="Liberation Serif"/>
          <w:color w:val="000000" w:themeColor="text1"/>
        </w:rPr>
      </w:pPr>
    </w:p>
    <w:p w:rsidR="00191BCD" w:rsidRPr="008C2835" w:rsidRDefault="00191BCD" w:rsidP="00F55487">
      <w:pPr>
        <w:widowControl w:val="0"/>
        <w:autoSpaceDE w:val="0"/>
        <w:autoSpaceDN w:val="0"/>
        <w:ind w:left="5220"/>
        <w:jc w:val="both"/>
        <w:rPr>
          <w:rFonts w:ascii="Liberation Serif" w:hAnsi="Liberation Serif"/>
          <w:color w:val="000000" w:themeColor="text1"/>
        </w:rPr>
      </w:pPr>
    </w:p>
    <w:p w:rsidR="00191BCD" w:rsidRPr="008C2835" w:rsidRDefault="00191BCD" w:rsidP="00F55487">
      <w:pPr>
        <w:widowControl w:val="0"/>
        <w:autoSpaceDE w:val="0"/>
        <w:autoSpaceDN w:val="0"/>
        <w:ind w:left="5220"/>
        <w:jc w:val="both"/>
        <w:rPr>
          <w:rFonts w:ascii="Liberation Serif" w:hAnsi="Liberation Serif"/>
          <w:color w:val="000000" w:themeColor="text1"/>
        </w:rPr>
      </w:pPr>
    </w:p>
    <w:p w:rsidR="00191BCD" w:rsidRPr="008C2835" w:rsidRDefault="00191BCD" w:rsidP="00F55487">
      <w:pPr>
        <w:widowControl w:val="0"/>
        <w:autoSpaceDE w:val="0"/>
        <w:autoSpaceDN w:val="0"/>
        <w:ind w:left="5220"/>
        <w:jc w:val="both"/>
        <w:rPr>
          <w:rFonts w:ascii="Liberation Serif" w:hAnsi="Liberation Serif"/>
          <w:color w:val="000000" w:themeColor="text1"/>
        </w:rPr>
      </w:pPr>
    </w:p>
    <w:p w:rsidR="004E3484" w:rsidRPr="008C2835" w:rsidRDefault="004E3484" w:rsidP="00F55487">
      <w:pPr>
        <w:widowControl w:val="0"/>
        <w:autoSpaceDE w:val="0"/>
        <w:autoSpaceDN w:val="0"/>
        <w:ind w:left="5220"/>
        <w:jc w:val="both"/>
        <w:rPr>
          <w:rFonts w:ascii="Liberation Serif" w:hAnsi="Liberation Serif"/>
          <w:color w:val="000000" w:themeColor="text1"/>
        </w:rPr>
      </w:pPr>
      <w:r w:rsidRPr="008C2835">
        <w:rPr>
          <w:rFonts w:ascii="Liberation Serif" w:hAnsi="Liberation Serif"/>
          <w:color w:val="000000" w:themeColor="text1"/>
        </w:rPr>
        <w:t>Приложение 3</w:t>
      </w:r>
    </w:p>
    <w:p w:rsidR="004E3484" w:rsidRPr="008C2835" w:rsidRDefault="004E3484" w:rsidP="00F55487">
      <w:pPr>
        <w:widowControl w:val="0"/>
        <w:autoSpaceDE w:val="0"/>
        <w:autoSpaceDN w:val="0"/>
        <w:ind w:left="5220"/>
        <w:jc w:val="both"/>
        <w:rPr>
          <w:rFonts w:ascii="Liberation Serif" w:hAnsi="Liberation Serif"/>
          <w:color w:val="000000" w:themeColor="text1"/>
        </w:rPr>
      </w:pPr>
      <w:r w:rsidRPr="008C2835">
        <w:rPr>
          <w:rFonts w:ascii="Liberation Serif" w:hAnsi="Liberation Serif"/>
          <w:color w:val="000000" w:themeColor="text1"/>
        </w:rPr>
        <w:lastRenderedPageBreak/>
        <w:t xml:space="preserve">к Соглашению о предоставлении субсидии из бюджета </w:t>
      </w:r>
      <w:r w:rsidR="004A5999"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на оказание поддержки общественным объединениям пожарной охраны</w:t>
      </w:r>
      <w:r w:rsidR="00DC22F1" w:rsidRPr="008C2835">
        <w:rPr>
          <w:rFonts w:ascii="Liberation Serif" w:hAnsi="Liberation Serif"/>
          <w:color w:val="000000" w:themeColor="text1"/>
        </w:rPr>
        <w:t xml:space="preserve"> на 20</w:t>
      </w:r>
      <w:r w:rsidR="00191BCD" w:rsidRPr="008C2835">
        <w:rPr>
          <w:rFonts w:ascii="Liberation Serif" w:hAnsi="Liberation Serif"/>
          <w:color w:val="000000" w:themeColor="text1"/>
        </w:rPr>
        <w:t>__</w:t>
      </w:r>
      <w:proofErr w:type="gramStart"/>
      <w:r w:rsidR="00191BCD" w:rsidRPr="008C2835">
        <w:rPr>
          <w:rFonts w:ascii="Liberation Serif" w:hAnsi="Liberation Serif"/>
          <w:color w:val="000000" w:themeColor="text1"/>
        </w:rPr>
        <w:t>_</w:t>
      </w:r>
      <w:r w:rsidR="00DC22F1" w:rsidRPr="008C2835">
        <w:rPr>
          <w:rFonts w:ascii="Liberation Serif" w:hAnsi="Liberation Serif"/>
          <w:color w:val="000000" w:themeColor="text1"/>
        </w:rPr>
        <w:t xml:space="preserve"> </w:t>
      </w:r>
      <w:r w:rsidR="008328EE" w:rsidRPr="008C2835">
        <w:rPr>
          <w:rFonts w:ascii="Liberation Serif" w:hAnsi="Liberation Serif"/>
          <w:color w:val="000000" w:themeColor="text1"/>
        </w:rPr>
        <w:t xml:space="preserve"> </w:t>
      </w:r>
      <w:r w:rsidR="00191BCD" w:rsidRPr="008C2835">
        <w:rPr>
          <w:rFonts w:ascii="Liberation Serif" w:hAnsi="Liberation Serif"/>
          <w:color w:val="000000" w:themeColor="text1"/>
        </w:rPr>
        <w:t>год</w:t>
      </w:r>
      <w:proofErr w:type="gramEnd"/>
      <w:r w:rsidR="00191BCD" w:rsidRPr="008C2835">
        <w:rPr>
          <w:rFonts w:ascii="Liberation Serif" w:hAnsi="Liberation Serif"/>
          <w:color w:val="000000" w:themeColor="text1"/>
        </w:rPr>
        <w:t xml:space="preserve"> </w:t>
      </w:r>
      <w:r w:rsidR="00DC22F1" w:rsidRPr="008C2835">
        <w:rPr>
          <w:rFonts w:ascii="Liberation Serif" w:hAnsi="Liberation Serif"/>
          <w:color w:val="000000" w:themeColor="text1"/>
        </w:rPr>
        <w:t>и плановый 20</w:t>
      </w:r>
      <w:r w:rsidR="00191BCD" w:rsidRPr="008C2835">
        <w:rPr>
          <w:rFonts w:ascii="Liberation Serif" w:hAnsi="Liberation Serif"/>
          <w:color w:val="000000" w:themeColor="text1"/>
        </w:rPr>
        <w:t>__</w:t>
      </w:r>
      <w:r w:rsidR="00DC22F1" w:rsidRPr="008C2835">
        <w:rPr>
          <w:rFonts w:ascii="Liberation Serif" w:hAnsi="Liberation Serif"/>
          <w:color w:val="000000" w:themeColor="text1"/>
        </w:rPr>
        <w:t xml:space="preserve"> год</w:t>
      </w:r>
    </w:p>
    <w:p w:rsidR="004E3484" w:rsidRPr="008C2835" w:rsidRDefault="004E3484" w:rsidP="00F55487">
      <w:pPr>
        <w:widowControl w:val="0"/>
        <w:autoSpaceDE w:val="0"/>
        <w:autoSpaceDN w:val="0"/>
        <w:jc w:val="both"/>
        <w:rPr>
          <w:rFonts w:ascii="Liberation Serif" w:hAnsi="Liberation Serif"/>
          <w:color w:val="000000" w:themeColor="text1"/>
        </w:rPr>
      </w:pPr>
    </w:p>
    <w:p w:rsidR="004E3484" w:rsidRPr="008C2835" w:rsidRDefault="004E3484" w:rsidP="00F55487">
      <w:pPr>
        <w:widowControl w:val="0"/>
        <w:autoSpaceDE w:val="0"/>
        <w:autoSpaceDN w:val="0"/>
        <w:jc w:val="both"/>
        <w:rPr>
          <w:rFonts w:ascii="Liberation Serif" w:hAnsi="Liberation Serif"/>
          <w:color w:val="000000" w:themeColor="text1"/>
        </w:rPr>
      </w:pPr>
    </w:p>
    <w:p w:rsidR="004E3484" w:rsidRPr="008C2835" w:rsidRDefault="004E3484" w:rsidP="00191BCD">
      <w:pPr>
        <w:widowControl w:val="0"/>
        <w:autoSpaceDE w:val="0"/>
        <w:autoSpaceDN w:val="0"/>
        <w:jc w:val="center"/>
        <w:rPr>
          <w:rFonts w:ascii="Liberation Serif" w:hAnsi="Liberation Serif"/>
          <w:color w:val="000000" w:themeColor="text1"/>
        </w:rPr>
      </w:pPr>
      <w:r w:rsidRPr="008C2835">
        <w:rPr>
          <w:rFonts w:ascii="Liberation Serif" w:hAnsi="Liberation Serif"/>
          <w:color w:val="000000" w:themeColor="text1"/>
        </w:rPr>
        <w:t>ОТЧЕТ</w:t>
      </w:r>
    </w:p>
    <w:p w:rsidR="004E3484" w:rsidRPr="008C2835" w:rsidRDefault="004E3484" w:rsidP="00191BCD">
      <w:pPr>
        <w:widowControl w:val="0"/>
        <w:autoSpaceDE w:val="0"/>
        <w:autoSpaceDN w:val="0"/>
        <w:jc w:val="center"/>
        <w:rPr>
          <w:rFonts w:ascii="Liberation Serif" w:hAnsi="Liberation Serif"/>
          <w:color w:val="000000" w:themeColor="text1"/>
        </w:rPr>
      </w:pPr>
      <w:r w:rsidRPr="008C2835">
        <w:rPr>
          <w:rFonts w:ascii="Liberation Serif" w:hAnsi="Liberation Serif"/>
          <w:color w:val="000000" w:themeColor="text1"/>
        </w:rPr>
        <w:t>о достижении значений целевых показателей</w:t>
      </w:r>
    </w:p>
    <w:p w:rsidR="004E3484" w:rsidRPr="008C2835" w:rsidRDefault="004E3484" w:rsidP="00191BCD">
      <w:pPr>
        <w:widowControl w:val="0"/>
        <w:autoSpaceDE w:val="0"/>
        <w:autoSpaceDN w:val="0"/>
        <w:jc w:val="center"/>
        <w:rPr>
          <w:rFonts w:ascii="Liberation Serif" w:hAnsi="Liberation Serif"/>
          <w:color w:val="000000" w:themeColor="text1"/>
        </w:rPr>
      </w:pPr>
      <w:r w:rsidRPr="008C2835">
        <w:rPr>
          <w:rFonts w:ascii="Liberation Serif" w:hAnsi="Liberation Serif"/>
          <w:color w:val="000000" w:themeColor="text1"/>
        </w:rPr>
        <w:t>______________________________________________________</w:t>
      </w:r>
    </w:p>
    <w:p w:rsidR="004E3484" w:rsidRPr="008C2835" w:rsidRDefault="004E3484" w:rsidP="00191BCD">
      <w:pPr>
        <w:widowControl w:val="0"/>
        <w:autoSpaceDE w:val="0"/>
        <w:autoSpaceDN w:val="0"/>
        <w:jc w:val="center"/>
        <w:rPr>
          <w:rFonts w:ascii="Liberation Serif" w:hAnsi="Liberation Serif"/>
          <w:color w:val="000000" w:themeColor="text1"/>
          <w:vertAlign w:val="superscript"/>
        </w:rPr>
      </w:pPr>
      <w:r w:rsidRPr="008C2835">
        <w:rPr>
          <w:rFonts w:ascii="Liberation Serif" w:hAnsi="Liberation Serif"/>
          <w:color w:val="000000" w:themeColor="text1"/>
          <w:vertAlign w:val="superscript"/>
        </w:rPr>
        <w:t>(наименование получателя субсидии)</w:t>
      </w:r>
    </w:p>
    <w:p w:rsidR="004E3484" w:rsidRPr="008C2835" w:rsidRDefault="004E3484" w:rsidP="00191BCD">
      <w:pPr>
        <w:widowControl w:val="0"/>
        <w:autoSpaceDE w:val="0"/>
        <w:autoSpaceDN w:val="0"/>
        <w:jc w:val="center"/>
        <w:rPr>
          <w:rFonts w:ascii="Liberation Serif" w:hAnsi="Liberation Serif"/>
          <w:color w:val="000000" w:themeColor="text1"/>
        </w:rPr>
      </w:pPr>
      <w:r w:rsidRPr="008C2835">
        <w:rPr>
          <w:rFonts w:ascii="Liberation Serif" w:hAnsi="Liberation Serif"/>
          <w:color w:val="000000" w:themeColor="text1"/>
        </w:rPr>
        <w:t>по состоянию на ___________ 20__ года</w:t>
      </w:r>
    </w:p>
    <w:p w:rsidR="004E3484" w:rsidRPr="008C2835" w:rsidRDefault="004E3484" w:rsidP="00F55487">
      <w:pPr>
        <w:widowControl w:val="0"/>
        <w:autoSpaceDE w:val="0"/>
        <w:autoSpaceDN w:val="0"/>
        <w:jc w:val="both"/>
        <w:rPr>
          <w:rFonts w:ascii="Liberation Serif" w:hAnsi="Liberation Serif"/>
          <w:color w:val="000000" w:themeColor="text1"/>
        </w:rPr>
      </w:pPr>
    </w:p>
    <w:tbl>
      <w:tblPr>
        <w:tblW w:w="0" w:type="auto"/>
        <w:tblInd w:w="-5" w:type="dxa"/>
        <w:tblLayout w:type="fixed"/>
        <w:tblCellMar>
          <w:top w:w="102" w:type="dxa"/>
          <w:left w:w="62" w:type="dxa"/>
          <w:bottom w:w="102" w:type="dxa"/>
          <w:right w:w="62" w:type="dxa"/>
        </w:tblCellMar>
        <w:tblLook w:val="0000" w:firstRow="0" w:lastRow="0" w:firstColumn="0" w:lastColumn="0" w:noHBand="0" w:noVBand="0"/>
      </w:tblPr>
      <w:tblGrid>
        <w:gridCol w:w="3572"/>
        <w:gridCol w:w="2154"/>
        <w:gridCol w:w="3345"/>
      </w:tblGrid>
      <w:tr w:rsidR="008C2835" w:rsidRPr="008C2835" w:rsidTr="00AA0549">
        <w:tc>
          <w:tcPr>
            <w:tcW w:w="3572" w:type="dxa"/>
            <w:vMerge w:val="restart"/>
            <w:tcBorders>
              <w:top w:val="single" w:sz="4" w:space="0" w:color="auto"/>
              <w:left w:val="single" w:sz="4" w:space="0" w:color="auto"/>
              <w:bottom w:val="single" w:sz="4" w:space="0" w:color="auto"/>
              <w:right w:val="single" w:sz="4" w:space="0" w:color="auto"/>
            </w:tcBorders>
          </w:tcPr>
          <w:p w:rsidR="004E3484" w:rsidRPr="008C2835" w:rsidRDefault="004E3484"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Целевой показатель</w:t>
            </w:r>
          </w:p>
        </w:tc>
        <w:tc>
          <w:tcPr>
            <w:tcW w:w="5499" w:type="dxa"/>
            <w:gridSpan w:val="2"/>
            <w:tcBorders>
              <w:top w:val="single" w:sz="4" w:space="0" w:color="auto"/>
              <w:left w:val="single" w:sz="4" w:space="0" w:color="auto"/>
              <w:bottom w:val="single" w:sz="4" w:space="0" w:color="auto"/>
              <w:right w:val="single" w:sz="4" w:space="0" w:color="auto"/>
            </w:tcBorders>
          </w:tcPr>
          <w:p w:rsidR="004E3484" w:rsidRPr="008C2835" w:rsidRDefault="004E3484"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Исполнение целевого показателя</w:t>
            </w:r>
          </w:p>
        </w:tc>
      </w:tr>
      <w:tr w:rsidR="008C2835" w:rsidRPr="008C2835" w:rsidTr="00AA0549">
        <w:tc>
          <w:tcPr>
            <w:tcW w:w="3572" w:type="dxa"/>
            <w:vMerge/>
            <w:tcBorders>
              <w:top w:val="single" w:sz="4" w:space="0" w:color="auto"/>
              <w:left w:val="single" w:sz="4" w:space="0" w:color="auto"/>
              <w:bottom w:val="single" w:sz="4" w:space="0" w:color="auto"/>
              <w:right w:val="single" w:sz="4" w:space="0" w:color="auto"/>
            </w:tcBorders>
          </w:tcPr>
          <w:p w:rsidR="004E3484" w:rsidRPr="008C2835" w:rsidRDefault="004E3484" w:rsidP="00F55487">
            <w:pPr>
              <w:widowControl w:val="0"/>
              <w:autoSpaceDE w:val="0"/>
              <w:autoSpaceDN w:val="0"/>
              <w:jc w:val="both"/>
              <w:rPr>
                <w:rFonts w:ascii="Liberation Serif" w:hAnsi="Liberation Serif"/>
                <w:color w:val="000000" w:themeColor="text1"/>
              </w:rPr>
            </w:pPr>
          </w:p>
        </w:tc>
        <w:tc>
          <w:tcPr>
            <w:tcW w:w="2154" w:type="dxa"/>
            <w:tcBorders>
              <w:top w:val="single" w:sz="4" w:space="0" w:color="auto"/>
              <w:left w:val="single" w:sz="4" w:space="0" w:color="auto"/>
              <w:bottom w:val="single" w:sz="4" w:space="0" w:color="auto"/>
              <w:right w:val="single" w:sz="4" w:space="0" w:color="auto"/>
            </w:tcBorders>
          </w:tcPr>
          <w:p w:rsidR="004E3484" w:rsidRPr="008C2835" w:rsidRDefault="004E3484"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всего с начала года</w:t>
            </w:r>
          </w:p>
        </w:tc>
        <w:tc>
          <w:tcPr>
            <w:tcW w:w="3345" w:type="dxa"/>
            <w:tcBorders>
              <w:top w:val="single" w:sz="4" w:space="0" w:color="auto"/>
              <w:left w:val="single" w:sz="4" w:space="0" w:color="auto"/>
              <w:bottom w:val="single" w:sz="4" w:space="0" w:color="auto"/>
              <w:right w:val="single" w:sz="4" w:space="0" w:color="auto"/>
            </w:tcBorders>
          </w:tcPr>
          <w:p w:rsidR="004E3484" w:rsidRPr="008C2835" w:rsidRDefault="004E3484"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в том числе за текущий период</w:t>
            </w:r>
          </w:p>
        </w:tc>
      </w:tr>
      <w:tr w:rsidR="008C2835" w:rsidRPr="008C2835" w:rsidTr="00AA0549">
        <w:tc>
          <w:tcPr>
            <w:tcW w:w="3572" w:type="dxa"/>
            <w:tcBorders>
              <w:top w:val="single" w:sz="4" w:space="0" w:color="auto"/>
              <w:left w:val="single" w:sz="4" w:space="0" w:color="auto"/>
              <w:bottom w:val="single" w:sz="4" w:space="0" w:color="auto"/>
              <w:right w:val="single" w:sz="4" w:space="0" w:color="auto"/>
            </w:tcBorders>
          </w:tcPr>
          <w:p w:rsidR="004E3484" w:rsidRPr="008C2835" w:rsidRDefault="004E3484"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1</w:t>
            </w:r>
          </w:p>
        </w:tc>
        <w:tc>
          <w:tcPr>
            <w:tcW w:w="2154" w:type="dxa"/>
            <w:tcBorders>
              <w:top w:val="single" w:sz="4" w:space="0" w:color="auto"/>
              <w:left w:val="single" w:sz="4" w:space="0" w:color="auto"/>
              <w:bottom w:val="single" w:sz="4" w:space="0" w:color="auto"/>
              <w:right w:val="single" w:sz="4" w:space="0" w:color="auto"/>
            </w:tcBorders>
          </w:tcPr>
          <w:p w:rsidR="004E3484" w:rsidRPr="008C2835" w:rsidRDefault="004E3484"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2</w:t>
            </w:r>
          </w:p>
        </w:tc>
        <w:tc>
          <w:tcPr>
            <w:tcW w:w="3345" w:type="dxa"/>
            <w:tcBorders>
              <w:top w:val="single" w:sz="4" w:space="0" w:color="auto"/>
              <w:left w:val="single" w:sz="4" w:space="0" w:color="auto"/>
              <w:bottom w:val="single" w:sz="4" w:space="0" w:color="auto"/>
              <w:right w:val="single" w:sz="4" w:space="0" w:color="auto"/>
            </w:tcBorders>
          </w:tcPr>
          <w:p w:rsidR="004E3484" w:rsidRPr="008C2835" w:rsidRDefault="004E3484"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3</w:t>
            </w:r>
          </w:p>
        </w:tc>
      </w:tr>
      <w:tr w:rsidR="008C2835" w:rsidRPr="008C2835" w:rsidTr="00AA0549">
        <w:tc>
          <w:tcPr>
            <w:tcW w:w="3572" w:type="dxa"/>
            <w:tcBorders>
              <w:top w:val="single" w:sz="4" w:space="0" w:color="auto"/>
              <w:left w:val="single" w:sz="4" w:space="0" w:color="auto"/>
              <w:bottom w:val="single" w:sz="4" w:space="0" w:color="auto"/>
              <w:right w:val="single" w:sz="4" w:space="0" w:color="auto"/>
            </w:tcBorders>
          </w:tcPr>
          <w:p w:rsidR="004E3484" w:rsidRPr="008C2835" w:rsidRDefault="004E3484" w:rsidP="00F55487">
            <w:pPr>
              <w:widowControl w:val="0"/>
              <w:autoSpaceDE w:val="0"/>
              <w:autoSpaceDN w:val="0"/>
              <w:jc w:val="both"/>
              <w:rPr>
                <w:rFonts w:ascii="Liberation Serif" w:hAnsi="Liberation Serif"/>
                <w:color w:val="000000" w:themeColor="text1"/>
              </w:rPr>
            </w:pPr>
          </w:p>
        </w:tc>
        <w:tc>
          <w:tcPr>
            <w:tcW w:w="2154" w:type="dxa"/>
            <w:tcBorders>
              <w:top w:val="single" w:sz="4" w:space="0" w:color="auto"/>
              <w:left w:val="single" w:sz="4" w:space="0" w:color="auto"/>
              <w:bottom w:val="single" w:sz="4" w:space="0" w:color="auto"/>
              <w:right w:val="single" w:sz="4" w:space="0" w:color="auto"/>
            </w:tcBorders>
          </w:tcPr>
          <w:p w:rsidR="004E3484" w:rsidRPr="008C2835" w:rsidRDefault="004E3484" w:rsidP="00F55487">
            <w:pPr>
              <w:widowControl w:val="0"/>
              <w:autoSpaceDE w:val="0"/>
              <w:autoSpaceDN w:val="0"/>
              <w:jc w:val="both"/>
              <w:rPr>
                <w:rFonts w:ascii="Liberation Serif" w:hAnsi="Liberation Serif"/>
                <w:color w:val="000000" w:themeColor="text1"/>
              </w:rPr>
            </w:pPr>
          </w:p>
        </w:tc>
        <w:tc>
          <w:tcPr>
            <w:tcW w:w="3345" w:type="dxa"/>
            <w:tcBorders>
              <w:top w:val="single" w:sz="4" w:space="0" w:color="auto"/>
              <w:left w:val="single" w:sz="4" w:space="0" w:color="auto"/>
              <w:bottom w:val="single" w:sz="4" w:space="0" w:color="auto"/>
              <w:right w:val="single" w:sz="4" w:space="0" w:color="auto"/>
            </w:tcBorders>
          </w:tcPr>
          <w:p w:rsidR="004E3484" w:rsidRPr="008C2835" w:rsidRDefault="004E3484" w:rsidP="00F55487">
            <w:pPr>
              <w:widowControl w:val="0"/>
              <w:autoSpaceDE w:val="0"/>
              <w:autoSpaceDN w:val="0"/>
              <w:jc w:val="both"/>
              <w:rPr>
                <w:rFonts w:ascii="Liberation Serif" w:hAnsi="Liberation Serif"/>
                <w:color w:val="000000" w:themeColor="text1"/>
              </w:rPr>
            </w:pPr>
          </w:p>
        </w:tc>
      </w:tr>
      <w:tr w:rsidR="008C2835" w:rsidRPr="008C2835" w:rsidTr="00AA0549">
        <w:tc>
          <w:tcPr>
            <w:tcW w:w="3572" w:type="dxa"/>
            <w:tcBorders>
              <w:top w:val="single" w:sz="4" w:space="0" w:color="auto"/>
              <w:left w:val="single" w:sz="4" w:space="0" w:color="auto"/>
              <w:bottom w:val="single" w:sz="4" w:space="0" w:color="auto"/>
              <w:right w:val="single" w:sz="4" w:space="0" w:color="auto"/>
            </w:tcBorders>
          </w:tcPr>
          <w:p w:rsidR="004E3484" w:rsidRPr="008C2835" w:rsidRDefault="004E3484" w:rsidP="00F55487">
            <w:pPr>
              <w:widowControl w:val="0"/>
              <w:autoSpaceDE w:val="0"/>
              <w:autoSpaceDN w:val="0"/>
              <w:jc w:val="both"/>
              <w:rPr>
                <w:rFonts w:ascii="Liberation Serif" w:hAnsi="Liberation Serif"/>
                <w:color w:val="000000" w:themeColor="text1"/>
              </w:rPr>
            </w:pPr>
          </w:p>
        </w:tc>
        <w:tc>
          <w:tcPr>
            <w:tcW w:w="2154" w:type="dxa"/>
            <w:tcBorders>
              <w:top w:val="single" w:sz="4" w:space="0" w:color="auto"/>
              <w:left w:val="single" w:sz="4" w:space="0" w:color="auto"/>
              <w:bottom w:val="single" w:sz="4" w:space="0" w:color="auto"/>
              <w:right w:val="single" w:sz="4" w:space="0" w:color="auto"/>
            </w:tcBorders>
          </w:tcPr>
          <w:p w:rsidR="004E3484" w:rsidRPr="008C2835" w:rsidRDefault="004E3484" w:rsidP="00F55487">
            <w:pPr>
              <w:widowControl w:val="0"/>
              <w:autoSpaceDE w:val="0"/>
              <w:autoSpaceDN w:val="0"/>
              <w:jc w:val="both"/>
              <w:rPr>
                <w:rFonts w:ascii="Liberation Serif" w:hAnsi="Liberation Serif"/>
                <w:color w:val="000000" w:themeColor="text1"/>
              </w:rPr>
            </w:pPr>
          </w:p>
        </w:tc>
        <w:tc>
          <w:tcPr>
            <w:tcW w:w="3345" w:type="dxa"/>
            <w:tcBorders>
              <w:top w:val="single" w:sz="4" w:space="0" w:color="auto"/>
              <w:left w:val="single" w:sz="4" w:space="0" w:color="auto"/>
              <w:bottom w:val="single" w:sz="4" w:space="0" w:color="auto"/>
              <w:right w:val="single" w:sz="4" w:space="0" w:color="auto"/>
            </w:tcBorders>
          </w:tcPr>
          <w:p w:rsidR="004E3484" w:rsidRPr="008C2835" w:rsidRDefault="004E3484" w:rsidP="00F55487">
            <w:pPr>
              <w:widowControl w:val="0"/>
              <w:autoSpaceDE w:val="0"/>
              <w:autoSpaceDN w:val="0"/>
              <w:jc w:val="both"/>
              <w:rPr>
                <w:rFonts w:ascii="Liberation Serif" w:hAnsi="Liberation Serif"/>
                <w:color w:val="000000" w:themeColor="text1"/>
              </w:rPr>
            </w:pPr>
          </w:p>
        </w:tc>
      </w:tr>
    </w:tbl>
    <w:p w:rsidR="004E3484" w:rsidRPr="008C2835" w:rsidRDefault="004E3484" w:rsidP="00F55487">
      <w:pPr>
        <w:widowControl w:val="0"/>
        <w:autoSpaceDE w:val="0"/>
        <w:autoSpaceDN w:val="0"/>
        <w:jc w:val="both"/>
        <w:rPr>
          <w:rFonts w:ascii="Liberation Serif" w:hAnsi="Liberation Serif"/>
          <w:color w:val="000000" w:themeColor="text1"/>
        </w:rPr>
      </w:pPr>
    </w:p>
    <w:p w:rsidR="00BA16BB" w:rsidRPr="008C2835" w:rsidRDefault="00BA16BB" w:rsidP="00F55487">
      <w:pPr>
        <w:widowControl w:val="0"/>
        <w:autoSpaceDE w:val="0"/>
        <w:autoSpaceDN w:val="0"/>
        <w:ind w:firstLine="142"/>
        <w:jc w:val="both"/>
        <w:rPr>
          <w:rFonts w:ascii="Liberation Serif" w:hAnsi="Liberation Serif"/>
          <w:color w:val="000000" w:themeColor="text1"/>
        </w:rPr>
      </w:pPr>
    </w:p>
    <w:p w:rsidR="004E3484" w:rsidRPr="008C2835" w:rsidRDefault="004E3484" w:rsidP="00F55487">
      <w:pPr>
        <w:widowControl w:val="0"/>
        <w:autoSpaceDE w:val="0"/>
        <w:autoSpaceDN w:val="0"/>
        <w:ind w:firstLine="142"/>
        <w:jc w:val="both"/>
        <w:rPr>
          <w:rFonts w:ascii="Liberation Serif" w:hAnsi="Liberation Serif"/>
          <w:color w:val="000000" w:themeColor="text1"/>
        </w:rPr>
      </w:pPr>
      <w:r w:rsidRPr="008C2835">
        <w:rPr>
          <w:rFonts w:ascii="Liberation Serif" w:hAnsi="Liberation Serif"/>
          <w:color w:val="000000" w:themeColor="text1"/>
        </w:rPr>
        <w:t>Руководитель:</w:t>
      </w:r>
    </w:p>
    <w:p w:rsidR="004E3484" w:rsidRPr="008C2835" w:rsidRDefault="004E3484" w:rsidP="00F55487">
      <w:pPr>
        <w:widowControl w:val="0"/>
        <w:autoSpaceDE w:val="0"/>
        <w:autoSpaceDN w:val="0"/>
        <w:ind w:firstLine="142"/>
        <w:jc w:val="both"/>
        <w:rPr>
          <w:rFonts w:ascii="Liberation Serif" w:hAnsi="Liberation Serif"/>
          <w:color w:val="000000" w:themeColor="text1"/>
        </w:rPr>
      </w:pPr>
    </w:p>
    <w:p w:rsidR="004E3484" w:rsidRPr="008C2835" w:rsidRDefault="004E3484" w:rsidP="00F55487">
      <w:pPr>
        <w:widowControl w:val="0"/>
        <w:autoSpaceDE w:val="0"/>
        <w:autoSpaceDN w:val="0"/>
        <w:ind w:firstLine="142"/>
        <w:jc w:val="both"/>
        <w:rPr>
          <w:rFonts w:ascii="Liberation Serif" w:hAnsi="Liberation Serif"/>
          <w:color w:val="000000" w:themeColor="text1"/>
        </w:rPr>
      </w:pPr>
      <w:r w:rsidRPr="008C2835">
        <w:rPr>
          <w:rFonts w:ascii="Liberation Serif" w:hAnsi="Liberation Serif"/>
          <w:color w:val="000000" w:themeColor="text1"/>
        </w:rPr>
        <w:t>Главный бухгалтер:</w:t>
      </w:r>
    </w:p>
    <w:p w:rsidR="004E3484" w:rsidRPr="008C2835" w:rsidRDefault="004E3484" w:rsidP="00F55487">
      <w:pPr>
        <w:jc w:val="both"/>
        <w:rPr>
          <w:rFonts w:ascii="Liberation Serif" w:hAnsi="Liberation Serif"/>
          <w:color w:val="000000" w:themeColor="text1"/>
        </w:rPr>
      </w:pPr>
    </w:p>
    <w:p w:rsidR="004E3484" w:rsidRPr="008C2835" w:rsidRDefault="004E3484" w:rsidP="00F55487">
      <w:pPr>
        <w:jc w:val="both"/>
        <w:rPr>
          <w:rFonts w:ascii="Liberation Serif" w:hAnsi="Liberation Serif"/>
          <w:color w:val="000000" w:themeColor="text1"/>
        </w:rPr>
      </w:pPr>
    </w:p>
    <w:p w:rsidR="004E3484" w:rsidRPr="008C2835" w:rsidRDefault="004E3484" w:rsidP="00F55487">
      <w:pPr>
        <w:jc w:val="both"/>
        <w:rPr>
          <w:rFonts w:ascii="Liberation Serif" w:hAnsi="Liberation Serif"/>
          <w:color w:val="000000" w:themeColor="text1"/>
        </w:rPr>
      </w:pPr>
    </w:p>
    <w:p w:rsidR="00D2411C" w:rsidRPr="008C2835" w:rsidRDefault="00D2411C" w:rsidP="00F55487">
      <w:pPr>
        <w:jc w:val="both"/>
        <w:rPr>
          <w:rFonts w:ascii="Liberation Serif" w:hAnsi="Liberation Serif"/>
          <w:color w:val="000000" w:themeColor="text1"/>
        </w:rPr>
      </w:pPr>
    </w:p>
    <w:p w:rsidR="00133F8B" w:rsidRPr="008C2835" w:rsidRDefault="00133F8B" w:rsidP="00F55487">
      <w:pPr>
        <w:jc w:val="both"/>
        <w:rPr>
          <w:rFonts w:ascii="Liberation Serif" w:hAnsi="Liberation Serif"/>
          <w:color w:val="000000" w:themeColor="text1"/>
        </w:rPr>
      </w:pPr>
    </w:p>
    <w:p w:rsidR="00133F8B" w:rsidRPr="008C2835" w:rsidRDefault="00133F8B" w:rsidP="00F55487">
      <w:pPr>
        <w:jc w:val="both"/>
        <w:rPr>
          <w:rFonts w:ascii="Liberation Serif" w:hAnsi="Liberation Serif"/>
          <w:color w:val="000000" w:themeColor="text1"/>
        </w:rPr>
      </w:pPr>
    </w:p>
    <w:p w:rsidR="00133F8B" w:rsidRPr="008C2835" w:rsidRDefault="00133F8B" w:rsidP="00F55487">
      <w:pPr>
        <w:jc w:val="both"/>
        <w:rPr>
          <w:rFonts w:ascii="Liberation Serif" w:hAnsi="Liberation Serif"/>
          <w:color w:val="000000" w:themeColor="text1"/>
        </w:rPr>
      </w:pPr>
    </w:p>
    <w:p w:rsidR="00133F8B" w:rsidRPr="008C2835" w:rsidRDefault="00133F8B" w:rsidP="00F55487">
      <w:pPr>
        <w:jc w:val="both"/>
        <w:rPr>
          <w:rFonts w:ascii="Liberation Serif" w:hAnsi="Liberation Serif"/>
          <w:color w:val="000000" w:themeColor="text1"/>
        </w:rPr>
      </w:pPr>
    </w:p>
    <w:p w:rsidR="00133F8B" w:rsidRPr="008C2835" w:rsidRDefault="00133F8B" w:rsidP="00F55487">
      <w:pPr>
        <w:jc w:val="both"/>
        <w:rPr>
          <w:rFonts w:ascii="Liberation Serif" w:hAnsi="Liberation Serif"/>
          <w:color w:val="000000" w:themeColor="text1"/>
        </w:rPr>
      </w:pPr>
    </w:p>
    <w:p w:rsidR="00133F8B" w:rsidRPr="008C2835" w:rsidRDefault="00133F8B" w:rsidP="00F55487">
      <w:pPr>
        <w:jc w:val="both"/>
        <w:rPr>
          <w:rFonts w:ascii="Liberation Serif" w:hAnsi="Liberation Serif"/>
          <w:color w:val="000000" w:themeColor="text1"/>
        </w:rPr>
      </w:pPr>
    </w:p>
    <w:p w:rsidR="00133F8B" w:rsidRPr="008C2835" w:rsidRDefault="00133F8B" w:rsidP="00F55487">
      <w:pPr>
        <w:jc w:val="both"/>
        <w:rPr>
          <w:rFonts w:ascii="Liberation Serif" w:hAnsi="Liberation Serif"/>
          <w:color w:val="000000" w:themeColor="text1"/>
        </w:rPr>
      </w:pPr>
    </w:p>
    <w:p w:rsidR="00133F8B" w:rsidRPr="008C2835" w:rsidRDefault="00133F8B" w:rsidP="00F55487">
      <w:pPr>
        <w:jc w:val="both"/>
        <w:rPr>
          <w:rFonts w:ascii="Liberation Serif" w:hAnsi="Liberation Serif"/>
          <w:color w:val="000000" w:themeColor="text1"/>
        </w:rPr>
      </w:pPr>
    </w:p>
    <w:p w:rsidR="00133F8B" w:rsidRPr="008C2835" w:rsidRDefault="00133F8B" w:rsidP="00F55487">
      <w:pPr>
        <w:jc w:val="both"/>
        <w:rPr>
          <w:rFonts w:ascii="Liberation Serif" w:hAnsi="Liberation Serif"/>
          <w:color w:val="000000" w:themeColor="text1"/>
        </w:rPr>
      </w:pPr>
    </w:p>
    <w:p w:rsidR="00133F8B" w:rsidRPr="008C2835" w:rsidRDefault="00133F8B" w:rsidP="00F55487">
      <w:pPr>
        <w:jc w:val="both"/>
        <w:rPr>
          <w:rFonts w:ascii="Liberation Serif" w:hAnsi="Liberation Serif"/>
          <w:color w:val="000000" w:themeColor="text1"/>
        </w:rPr>
      </w:pPr>
    </w:p>
    <w:p w:rsidR="00A10178" w:rsidRPr="008C2835" w:rsidRDefault="00A10178" w:rsidP="00F55487">
      <w:pPr>
        <w:widowControl w:val="0"/>
        <w:autoSpaceDE w:val="0"/>
        <w:autoSpaceDN w:val="0"/>
        <w:jc w:val="both"/>
        <w:rPr>
          <w:rFonts w:ascii="Liberation Serif" w:hAnsi="Liberation Serif"/>
          <w:color w:val="000000" w:themeColor="text1"/>
        </w:rPr>
      </w:pPr>
    </w:p>
    <w:p w:rsidR="00BD6C8D" w:rsidRPr="008C2835" w:rsidRDefault="00BD6C8D" w:rsidP="00F55487">
      <w:pPr>
        <w:widowControl w:val="0"/>
        <w:autoSpaceDE w:val="0"/>
        <w:autoSpaceDN w:val="0"/>
        <w:ind w:left="5245"/>
        <w:jc w:val="both"/>
        <w:rPr>
          <w:rFonts w:ascii="Liberation Serif" w:hAnsi="Liberation Serif"/>
          <w:color w:val="000000" w:themeColor="text1"/>
        </w:rPr>
      </w:pPr>
    </w:p>
    <w:bookmarkEnd w:id="8"/>
    <w:p w:rsidR="00BD6C8D" w:rsidRPr="008C2835" w:rsidRDefault="00BD6C8D" w:rsidP="00F55487">
      <w:pPr>
        <w:widowControl w:val="0"/>
        <w:autoSpaceDE w:val="0"/>
        <w:autoSpaceDN w:val="0"/>
        <w:ind w:left="5245"/>
        <w:jc w:val="both"/>
        <w:rPr>
          <w:rFonts w:ascii="Liberation Serif" w:hAnsi="Liberation Serif"/>
          <w:color w:val="000000" w:themeColor="text1"/>
        </w:rPr>
      </w:pPr>
    </w:p>
    <w:p w:rsidR="00191BCD" w:rsidRPr="008C2835" w:rsidRDefault="00191BCD" w:rsidP="00F55487">
      <w:pPr>
        <w:widowControl w:val="0"/>
        <w:autoSpaceDE w:val="0"/>
        <w:autoSpaceDN w:val="0"/>
        <w:ind w:left="5245"/>
        <w:jc w:val="both"/>
        <w:rPr>
          <w:rFonts w:ascii="Liberation Serif" w:hAnsi="Liberation Serif"/>
          <w:color w:val="000000" w:themeColor="text1"/>
        </w:rPr>
      </w:pPr>
    </w:p>
    <w:p w:rsidR="00191BCD" w:rsidRPr="008C2835" w:rsidRDefault="00191BCD" w:rsidP="00F55487">
      <w:pPr>
        <w:widowControl w:val="0"/>
        <w:autoSpaceDE w:val="0"/>
        <w:autoSpaceDN w:val="0"/>
        <w:ind w:left="5245"/>
        <w:jc w:val="both"/>
        <w:rPr>
          <w:rFonts w:ascii="Liberation Serif" w:hAnsi="Liberation Serif"/>
          <w:color w:val="000000" w:themeColor="text1"/>
        </w:rPr>
      </w:pPr>
    </w:p>
    <w:p w:rsidR="00191BCD" w:rsidRPr="008C2835" w:rsidRDefault="00191BCD" w:rsidP="00F55487">
      <w:pPr>
        <w:widowControl w:val="0"/>
        <w:autoSpaceDE w:val="0"/>
        <w:autoSpaceDN w:val="0"/>
        <w:ind w:left="5245"/>
        <w:jc w:val="both"/>
        <w:rPr>
          <w:rFonts w:ascii="Liberation Serif" w:hAnsi="Liberation Serif"/>
          <w:color w:val="000000" w:themeColor="text1"/>
        </w:rPr>
      </w:pPr>
    </w:p>
    <w:p w:rsidR="00191BCD" w:rsidRPr="008C2835" w:rsidRDefault="00191BCD" w:rsidP="00F55487">
      <w:pPr>
        <w:widowControl w:val="0"/>
        <w:autoSpaceDE w:val="0"/>
        <w:autoSpaceDN w:val="0"/>
        <w:ind w:left="5245"/>
        <w:jc w:val="both"/>
        <w:rPr>
          <w:rFonts w:ascii="Liberation Serif" w:hAnsi="Liberation Serif"/>
          <w:color w:val="000000" w:themeColor="text1"/>
        </w:rPr>
      </w:pPr>
    </w:p>
    <w:p w:rsidR="00191BCD" w:rsidRPr="008C2835" w:rsidRDefault="00191BCD" w:rsidP="00F55487">
      <w:pPr>
        <w:widowControl w:val="0"/>
        <w:autoSpaceDE w:val="0"/>
        <w:autoSpaceDN w:val="0"/>
        <w:ind w:left="5245"/>
        <w:jc w:val="both"/>
        <w:rPr>
          <w:rFonts w:ascii="Liberation Serif" w:hAnsi="Liberation Serif"/>
          <w:color w:val="000000" w:themeColor="text1"/>
        </w:rPr>
      </w:pPr>
    </w:p>
    <w:p w:rsidR="00191BCD" w:rsidRPr="008C2835" w:rsidRDefault="00191BCD" w:rsidP="00F55487">
      <w:pPr>
        <w:widowControl w:val="0"/>
        <w:autoSpaceDE w:val="0"/>
        <w:autoSpaceDN w:val="0"/>
        <w:ind w:left="5245"/>
        <w:jc w:val="both"/>
        <w:rPr>
          <w:rFonts w:ascii="Liberation Serif" w:hAnsi="Liberation Serif"/>
          <w:color w:val="000000" w:themeColor="text1"/>
        </w:rPr>
      </w:pPr>
    </w:p>
    <w:bookmarkEnd w:id="7"/>
    <w:p w:rsidR="00BD6C8D" w:rsidRPr="008C2835" w:rsidRDefault="00BD6C8D" w:rsidP="00F55487">
      <w:pPr>
        <w:widowControl w:val="0"/>
        <w:autoSpaceDE w:val="0"/>
        <w:autoSpaceDN w:val="0"/>
        <w:jc w:val="both"/>
        <w:rPr>
          <w:rFonts w:ascii="Liberation Serif" w:hAnsi="Liberation Serif"/>
          <w:color w:val="000000" w:themeColor="text1"/>
        </w:rPr>
      </w:pPr>
    </w:p>
    <w:p w:rsidR="00F22997" w:rsidRPr="008C2835" w:rsidRDefault="00F22997" w:rsidP="00F55487">
      <w:pPr>
        <w:widowControl w:val="0"/>
        <w:autoSpaceDE w:val="0"/>
        <w:autoSpaceDN w:val="0"/>
        <w:ind w:left="5220"/>
        <w:jc w:val="both"/>
        <w:rPr>
          <w:rFonts w:ascii="Liberation Serif" w:hAnsi="Liberation Serif"/>
          <w:color w:val="000000" w:themeColor="text1"/>
        </w:rPr>
      </w:pPr>
      <w:r w:rsidRPr="008C2835">
        <w:rPr>
          <w:rFonts w:ascii="Liberation Serif" w:hAnsi="Liberation Serif"/>
          <w:color w:val="000000" w:themeColor="text1"/>
        </w:rPr>
        <w:t>Приложение 3</w:t>
      </w:r>
    </w:p>
    <w:p w:rsidR="00F22997" w:rsidRPr="008C2835" w:rsidRDefault="00F22997" w:rsidP="00F55487">
      <w:pPr>
        <w:widowControl w:val="0"/>
        <w:ind w:left="5245"/>
        <w:jc w:val="both"/>
        <w:rPr>
          <w:rFonts w:ascii="Liberation Serif" w:hAnsi="Liberation Serif"/>
          <w:color w:val="000000" w:themeColor="text1"/>
        </w:rPr>
      </w:pPr>
      <w:r w:rsidRPr="008C2835">
        <w:rPr>
          <w:rFonts w:ascii="Liberation Serif" w:hAnsi="Liberation Serif"/>
          <w:color w:val="000000" w:themeColor="text1"/>
        </w:rPr>
        <w:lastRenderedPageBreak/>
        <w:t xml:space="preserve">к Порядку предоставления субсидий из бюджета </w:t>
      </w:r>
      <w:r w:rsidR="004A5999"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на оказание поддержки общественным объединениям пожарной охраны </w:t>
      </w:r>
    </w:p>
    <w:p w:rsidR="00F22997" w:rsidRPr="008C2835" w:rsidRDefault="00F22997" w:rsidP="00F55487">
      <w:pPr>
        <w:widowControl w:val="0"/>
        <w:jc w:val="both"/>
        <w:rPr>
          <w:rFonts w:ascii="Liberation Serif" w:hAnsi="Liberation Serif"/>
          <w:color w:val="000000" w:themeColor="text1"/>
        </w:rPr>
      </w:pPr>
    </w:p>
    <w:p w:rsidR="00F22997" w:rsidRPr="008C2835" w:rsidRDefault="00F22997" w:rsidP="00F55487">
      <w:pPr>
        <w:widowControl w:val="0"/>
        <w:autoSpaceDE w:val="0"/>
        <w:autoSpaceDN w:val="0"/>
        <w:ind w:left="5400"/>
        <w:jc w:val="both"/>
        <w:rPr>
          <w:rFonts w:ascii="Liberation Serif" w:hAnsi="Liberation Serif"/>
          <w:color w:val="000000" w:themeColor="text1"/>
        </w:rPr>
      </w:pPr>
    </w:p>
    <w:p w:rsidR="00F22997" w:rsidRPr="008C2835" w:rsidRDefault="00F22997"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ФОРМА</w:t>
      </w:r>
    </w:p>
    <w:p w:rsidR="00F22997" w:rsidRPr="008C2835" w:rsidRDefault="00F22997" w:rsidP="00F55487">
      <w:pPr>
        <w:widowControl w:val="0"/>
        <w:autoSpaceDE w:val="0"/>
        <w:autoSpaceDN w:val="0"/>
        <w:adjustRightInd w:val="0"/>
        <w:ind w:left="5245"/>
        <w:jc w:val="both"/>
        <w:rPr>
          <w:rFonts w:ascii="Liberation Serif" w:hAnsi="Liberation Serif"/>
          <w:color w:val="000000" w:themeColor="text1"/>
        </w:rPr>
      </w:pPr>
      <w:r w:rsidRPr="008C2835">
        <w:rPr>
          <w:rFonts w:ascii="Liberation Serif" w:hAnsi="Liberation Serif"/>
          <w:color w:val="000000" w:themeColor="text1"/>
        </w:rPr>
        <w:t xml:space="preserve">Главе </w:t>
      </w:r>
      <w:r w:rsidR="004A5999" w:rsidRPr="008C2835">
        <w:rPr>
          <w:rFonts w:ascii="Liberation Serif" w:hAnsi="Liberation Serif"/>
          <w:color w:val="000000" w:themeColor="text1"/>
        </w:rPr>
        <w:t xml:space="preserve">муниципального </w:t>
      </w:r>
      <w:r w:rsidRPr="008C2835">
        <w:rPr>
          <w:rFonts w:ascii="Liberation Serif" w:hAnsi="Liberation Serif"/>
          <w:color w:val="000000" w:themeColor="text1"/>
        </w:rPr>
        <w:t>округа Первоуральск              _____________________________</w:t>
      </w:r>
    </w:p>
    <w:p w:rsidR="00F22997" w:rsidRPr="008C2835" w:rsidRDefault="00F22997" w:rsidP="00F55487">
      <w:pPr>
        <w:widowControl w:val="0"/>
        <w:autoSpaceDE w:val="0"/>
        <w:autoSpaceDN w:val="0"/>
        <w:jc w:val="both"/>
        <w:rPr>
          <w:rFonts w:ascii="Liberation Serif" w:hAnsi="Liberation Serif"/>
          <w:color w:val="000000" w:themeColor="text1"/>
        </w:rPr>
      </w:pPr>
    </w:p>
    <w:p w:rsidR="00F22997" w:rsidRPr="008C2835" w:rsidRDefault="00F22997" w:rsidP="00F55487">
      <w:pPr>
        <w:widowControl w:val="0"/>
        <w:autoSpaceDE w:val="0"/>
        <w:autoSpaceDN w:val="0"/>
        <w:jc w:val="both"/>
        <w:rPr>
          <w:rFonts w:ascii="Liberation Serif" w:hAnsi="Liberation Serif"/>
          <w:color w:val="000000" w:themeColor="text1"/>
        </w:rPr>
      </w:pPr>
    </w:p>
    <w:p w:rsidR="00F22997" w:rsidRPr="008C2835" w:rsidRDefault="00F22997" w:rsidP="00191BCD">
      <w:pPr>
        <w:widowControl w:val="0"/>
        <w:autoSpaceDE w:val="0"/>
        <w:autoSpaceDN w:val="0"/>
        <w:jc w:val="center"/>
        <w:rPr>
          <w:rFonts w:ascii="Liberation Serif" w:hAnsi="Liberation Serif"/>
          <w:color w:val="000000" w:themeColor="text1"/>
        </w:rPr>
      </w:pPr>
      <w:r w:rsidRPr="008C2835">
        <w:rPr>
          <w:rFonts w:ascii="Liberation Serif" w:hAnsi="Liberation Serif"/>
          <w:color w:val="000000" w:themeColor="text1"/>
        </w:rPr>
        <w:t>Заявка на получение субсидии</w:t>
      </w:r>
    </w:p>
    <w:p w:rsidR="00F22997" w:rsidRPr="008C2835" w:rsidRDefault="00F22997" w:rsidP="00191BCD">
      <w:pPr>
        <w:widowControl w:val="0"/>
        <w:autoSpaceDE w:val="0"/>
        <w:autoSpaceDN w:val="0"/>
        <w:jc w:val="center"/>
        <w:rPr>
          <w:rFonts w:ascii="Liberation Serif" w:hAnsi="Liberation Serif"/>
          <w:color w:val="000000" w:themeColor="text1"/>
        </w:rPr>
      </w:pPr>
      <w:r w:rsidRPr="008C2835">
        <w:rPr>
          <w:rFonts w:ascii="Liberation Serif" w:hAnsi="Liberation Serif"/>
          <w:color w:val="000000" w:themeColor="text1"/>
        </w:rPr>
        <w:t>________________________________________________________</w:t>
      </w:r>
    </w:p>
    <w:p w:rsidR="00F22997" w:rsidRPr="008C2835" w:rsidRDefault="00F22997" w:rsidP="00191BCD">
      <w:pPr>
        <w:widowControl w:val="0"/>
        <w:autoSpaceDE w:val="0"/>
        <w:autoSpaceDN w:val="0"/>
        <w:jc w:val="center"/>
        <w:rPr>
          <w:rFonts w:ascii="Liberation Serif" w:hAnsi="Liberation Serif"/>
          <w:color w:val="000000" w:themeColor="text1"/>
        </w:rPr>
      </w:pPr>
      <w:r w:rsidRPr="008C2835">
        <w:rPr>
          <w:rFonts w:ascii="Liberation Serif" w:hAnsi="Liberation Serif"/>
          <w:color w:val="000000" w:themeColor="text1"/>
        </w:rPr>
        <w:t>(наименование получателя субсидий)</w:t>
      </w:r>
    </w:p>
    <w:p w:rsidR="00F22997" w:rsidRPr="008C2835" w:rsidRDefault="00F22997" w:rsidP="00191BCD">
      <w:pPr>
        <w:widowControl w:val="0"/>
        <w:autoSpaceDE w:val="0"/>
        <w:autoSpaceDN w:val="0"/>
        <w:jc w:val="center"/>
        <w:rPr>
          <w:rFonts w:ascii="Liberation Serif" w:hAnsi="Liberation Serif"/>
          <w:color w:val="000000" w:themeColor="text1"/>
        </w:rPr>
      </w:pPr>
    </w:p>
    <w:p w:rsidR="00F22997" w:rsidRPr="008C2835" w:rsidRDefault="00F22997" w:rsidP="00191BCD">
      <w:pPr>
        <w:widowControl w:val="0"/>
        <w:autoSpaceDE w:val="0"/>
        <w:autoSpaceDN w:val="0"/>
        <w:jc w:val="center"/>
        <w:rPr>
          <w:rFonts w:ascii="Liberation Serif" w:hAnsi="Liberation Serif"/>
          <w:color w:val="000000" w:themeColor="text1"/>
        </w:rPr>
      </w:pPr>
      <w:r w:rsidRPr="008C2835">
        <w:rPr>
          <w:rFonts w:ascii="Liberation Serif" w:hAnsi="Liberation Serif"/>
          <w:color w:val="000000" w:themeColor="text1"/>
        </w:rPr>
        <w:t>на ___________ месяц ________ года</w:t>
      </w:r>
    </w:p>
    <w:p w:rsidR="00F22997" w:rsidRPr="008C2835" w:rsidRDefault="00F22997" w:rsidP="00F55487">
      <w:pPr>
        <w:widowControl w:val="0"/>
        <w:autoSpaceDE w:val="0"/>
        <w:autoSpaceDN w:val="0"/>
        <w:jc w:val="both"/>
        <w:rPr>
          <w:rFonts w:ascii="Liberation Serif" w:hAnsi="Liberation Serif"/>
          <w:color w:val="000000" w:themeColor="text1"/>
        </w:rPr>
      </w:pPr>
    </w:p>
    <w:tbl>
      <w:tblPr>
        <w:tblW w:w="9276"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629"/>
        <w:gridCol w:w="5799"/>
        <w:gridCol w:w="1801"/>
        <w:gridCol w:w="1047"/>
      </w:tblGrid>
      <w:tr w:rsidR="008C2835" w:rsidRPr="008C2835" w:rsidTr="004F3F1F">
        <w:tc>
          <w:tcPr>
            <w:tcW w:w="629" w:type="dxa"/>
            <w:vAlign w:val="center"/>
          </w:tcPr>
          <w:p w:rsidR="00F22997" w:rsidRPr="008C2835" w:rsidRDefault="00F22997"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N п/п</w:t>
            </w:r>
          </w:p>
        </w:tc>
        <w:tc>
          <w:tcPr>
            <w:tcW w:w="5799" w:type="dxa"/>
            <w:vAlign w:val="center"/>
          </w:tcPr>
          <w:p w:rsidR="00F22997" w:rsidRPr="008C2835" w:rsidRDefault="00F22997"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Наименование расходов</w:t>
            </w:r>
          </w:p>
        </w:tc>
        <w:tc>
          <w:tcPr>
            <w:tcW w:w="1801" w:type="dxa"/>
            <w:vAlign w:val="center"/>
          </w:tcPr>
          <w:p w:rsidR="00F22997" w:rsidRPr="008C2835" w:rsidRDefault="00F22997"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Сумма, руб.</w:t>
            </w:r>
          </w:p>
        </w:tc>
        <w:tc>
          <w:tcPr>
            <w:tcW w:w="1047" w:type="dxa"/>
            <w:vAlign w:val="center"/>
          </w:tcPr>
          <w:p w:rsidR="00F22997" w:rsidRPr="008C2835" w:rsidRDefault="00F22997"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Принято к оплате, руб.</w:t>
            </w:r>
          </w:p>
        </w:tc>
      </w:tr>
      <w:tr w:rsidR="008C2835" w:rsidRPr="008C2835" w:rsidTr="004F3F1F">
        <w:tc>
          <w:tcPr>
            <w:tcW w:w="629" w:type="dxa"/>
            <w:vAlign w:val="center"/>
          </w:tcPr>
          <w:p w:rsidR="00F22997" w:rsidRPr="008C2835" w:rsidRDefault="00F22997" w:rsidP="00191BCD">
            <w:pPr>
              <w:widowControl w:val="0"/>
              <w:autoSpaceDE w:val="0"/>
              <w:autoSpaceDN w:val="0"/>
              <w:spacing w:line="192" w:lineRule="auto"/>
              <w:jc w:val="center"/>
              <w:rPr>
                <w:rFonts w:ascii="Liberation Serif" w:hAnsi="Liberation Serif"/>
                <w:color w:val="000000" w:themeColor="text1"/>
              </w:rPr>
            </w:pPr>
            <w:r w:rsidRPr="008C2835">
              <w:rPr>
                <w:rFonts w:ascii="Liberation Serif" w:hAnsi="Liberation Serif"/>
                <w:color w:val="000000" w:themeColor="text1"/>
              </w:rPr>
              <w:t>1</w:t>
            </w:r>
          </w:p>
        </w:tc>
        <w:tc>
          <w:tcPr>
            <w:tcW w:w="5799" w:type="dxa"/>
            <w:vAlign w:val="center"/>
          </w:tcPr>
          <w:p w:rsidR="00F22997" w:rsidRPr="008C2835" w:rsidRDefault="00F22997" w:rsidP="00191BCD">
            <w:pPr>
              <w:widowControl w:val="0"/>
              <w:autoSpaceDE w:val="0"/>
              <w:autoSpaceDN w:val="0"/>
              <w:spacing w:line="192" w:lineRule="auto"/>
              <w:jc w:val="center"/>
              <w:rPr>
                <w:rFonts w:ascii="Liberation Serif" w:hAnsi="Liberation Serif"/>
                <w:color w:val="000000" w:themeColor="text1"/>
              </w:rPr>
            </w:pPr>
            <w:r w:rsidRPr="008C2835">
              <w:rPr>
                <w:rFonts w:ascii="Liberation Serif" w:hAnsi="Liberation Serif"/>
                <w:color w:val="000000" w:themeColor="text1"/>
              </w:rPr>
              <w:t>2</w:t>
            </w:r>
          </w:p>
        </w:tc>
        <w:tc>
          <w:tcPr>
            <w:tcW w:w="1801" w:type="dxa"/>
            <w:vAlign w:val="center"/>
          </w:tcPr>
          <w:p w:rsidR="00F22997" w:rsidRPr="008C2835" w:rsidRDefault="00F22997" w:rsidP="00191BCD">
            <w:pPr>
              <w:widowControl w:val="0"/>
              <w:autoSpaceDE w:val="0"/>
              <w:autoSpaceDN w:val="0"/>
              <w:spacing w:line="192" w:lineRule="auto"/>
              <w:jc w:val="center"/>
              <w:rPr>
                <w:rFonts w:ascii="Liberation Serif" w:hAnsi="Liberation Serif"/>
                <w:color w:val="000000" w:themeColor="text1"/>
              </w:rPr>
            </w:pPr>
            <w:r w:rsidRPr="008C2835">
              <w:rPr>
                <w:rFonts w:ascii="Liberation Serif" w:hAnsi="Liberation Serif"/>
                <w:color w:val="000000" w:themeColor="text1"/>
              </w:rPr>
              <w:t>3</w:t>
            </w:r>
          </w:p>
        </w:tc>
        <w:tc>
          <w:tcPr>
            <w:tcW w:w="1047" w:type="dxa"/>
            <w:vAlign w:val="center"/>
          </w:tcPr>
          <w:p w:rsidR="00F22997" w:rsidRPr="008C2835" w:rsidRDefault="00F22997" w:rsidP="00191BCD">
            <w:pPr>
              <w:widowControl w:val="0"/>
              <w:autoSpaceDE w:val="0"/>
              <w:autoSpaceDN w:val="0"/>
              <w:spacing w:line="192" w:lineRule="auto"/>
              <w:jc w:val="center"/>
              <w:rPr>
                <w:rFonts w:ascii="Liberation Serif" w:hAnsi="Liberation Serif"/>
                <w:color w:val="000000" w:themeColor="text1"/>
              </w:rPr>
            </w:pPr>
            <w:r w:rsidRPr="008C2835">
              <w:rPr>
                <w:rFonts w:ascii="Liberation Serif" w:hAnsi="Liberation Serif"/>
                <w:color w:val="000000" w:themeColor="text1"/>
              </w:rPr>
              <w:t>4</w:t>
            </w:r>
          </w:p>
        </w:tc>
      </w:tr>
      <w:tr w:rsidR="008C2835" w:rsidRPr="008C2835" w:rsidTr="004F3F1F">
        <w:tc>
          <w:tcPr>
            <w:tcW w:w="629" w:type="dxa"/>
          </w:tcPr>
          <w:p w:rsidR="00F22997" w:rsidRPr="008C2835" w:rsidRDefault="00F22997"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1.</w:t>
            </w:r>
          </w:p>
        </w:tc>
        <w:tc>
          <w:tcPr>
            <w:tcW w:w="5799" w:type="dxa"/>
          </w:tcPr>
          <w:p w:rsidR="00F22997" w:rsidRPr="008C2835" w:rsidRDefault="00F22997" w:rsidP="00720D50">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Остаток средств на счете на 01. __.20</w:t>
            </w:r>
            <w:r w:rsidR="00720D50" w:rsidRPr="008C2835">
              <w:rPr>
                <w:rFonts w:ascii="Liberation Serif" w:hAnsi="Liberation Serif"/>
                <w:color w:val="000000" w:themeColor="text1"/>
              </w:rPr>
              <w:t>_</w:t>
            </w:r>
            <w:r w:rsidRPr="008C2835">
              <w:rPr>
                <w:rFonts w:ascii="Liberation Serif" w:hAnsi="Liberation Serif"/>
                <w:color w:val="000000" w:themeColor="text1"/>
              </w:rPr>
              <w:t>_ года</w:t>
            </w:r>
          </w:p>
        </w:tc>
        <w:tc>
          <w:tcPr>
            <w:tcW w:w="1801" w:type="dxa"/>
          </w:tcPr>
          <w:p w:rsidR="00F22997" w:rsidRPr="008C2835" w:rsidRDefault="00F22997" w:rsidP="00F55487">
            <w:pPr>
              <w:widowControl w:val="0"/>
              <w:autoSpaceDE w:val="0"/>
              <w:autoSpaceDN w:val="0"/>
              <w:jc w:val="both"/>
              <w:rPr>
                <w:rFonts w:ascii="Liberation Serif" w:hAnsi="Liberation Serif"/>
                <w:color w:val="000000" w:themeColor="text1"/>
              </w:rPr>
            </w:pPr>
          </w:p>
        </w:tc>
        <w:tc>
          <w:tcPr>
            <w:tcW w:w="1047" w:type="dxa"/>
          </w:tcPr>
          <w:p w:rsidR="00F22997" w:rsidRPr="008C2835" w:rsidRDefault="00F22997" w:rsidP="00F55487">
            <w:pPr>
              <w:widowControl w:val="0"/>
              <w:autoSpaceDE w:val="0"/>
              <w:autoSpaceDN w:val="0"/>
              <w:jc w:val="both"/>
              <w:rPr>
                <w:rFonts w:ascii="Liberation Serif" w:hAnsi="Liberation Serif"/>
                <w:color w:val="000000" w:themeColor="text1"/>
              </w:rPr>
            </w:pPr>
          </w:p>
        </w:tc>
      </w:tr>
      <w:tr w:rsidR="008C2835" w:rsidRPr="008C2835" w:rsidTr="004F3F1F">
        <w:tc>
          <w:tcPr>
            <w:tcW w:w="629" w:type="dxa"/>
          </w:tcPr>
          <w:p w:rsidR="00F22997" w:rsidRPr="008C2835" w:rsidRDefault="00F22997"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2.</w:t>
            </w:r>
          </w:p>
        </w:tc>
        <w:tc>
          <w:tcPr>
            <w:tcW w:w="5799" w:type="dxa"/>
          </w:tcPr>
          <w:p w:rsidR="00F22997" w:rsidRPr="008C2835" w:rsidRDefault="00F22997"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 xml:space="preserve">Финансирование расходов на ____________________, в том числе </w:t>
            </w:r>
          </w:p>
        </w:tc>
        <w:tc>
          <w:tcPr>
            <w:tcW w:w="1801" w:type="dxa"/>
          </w:tcPr>
          <w:p w:rsidR="00F22997" w:rsidRPr="008C2835" w:rsidRDefault="00F22997" w:rsidP="00F55487">
            <w:pPr>
              <w:widowControl w:val="0"/>
              <w:autoSpaceDE w:val="0"/>
              <w:autoSpaceDN w:val="0"/>
              <w:jc w:val="both"/>
              <w:rPr>
                <w:rFonts w:ascii="Liberation Serif" w:hAnsi="Liberation Serif"/>
                <w:color w:val="000000" w:themeColor="text1"/>
              </w:rPr>
            </w:pPr>
          </w:p>
        </w:tc>
        <w:tc>
          <w:tcPr>
            <w:tcW w:w="1047" w:type="dxa"/>
          </w:tcPr>
          <w:p w:rsidR="00F22997" w:rsidRPr="008C2835" w:rsidRDefault="00F22997" w:rsidP="00F55487">
            <w:pPr>
              <w:widowControl w:val="0"/>
              <w:autoSpaceDE w:val="0"/>
              <w:autoSpaceDN w:val="0"/>
              <w:jc w:val="both"/>
              <w:rPr>
                <w:rFonts w:ascii="Liberation Serif" w:hAnsi="Liberation Serif"/>
                <w:color w:val="000000" w:themeColor="text1"/>
              </w:rPr>
            </w:pPr>
          </w:p>
        </w:tc>
      </w:tr>
      <w:tr w:rsidR="008C2835" w:rsidRPr="008C2835" w:rsidTr="004F3F1F">
        <w:tc>
          <w:tcPr>
            <w:tcW w:w="629" w:type="dxa"/>
          </w:tcPr>
          <w:p w:rsidR="00F22997" w:rsidRPr="008C2835" w:rsidRDefault="00F22997" w:rsidP="00F55487">
            <w:pPr>
              <w:widowControl w:val="0"/>
              <w:autoSpaceDE w:val="0"/>
              <w:autoSpaceDN w:val="0"/>
              <w:jc w:val="both"/>
              <w:rPr>
                <w:rFonts w:ascii="Liberation Serif" w:hAnsi="Liberation Serif"/>
                <w:color w:val="000000" w:themeColor="text1"/>
              </w:rPr>
            </w:pPr>
          </w:p>
        </w:tc>
        <w:tc>
          <w:tcPr>
            <w:tcW w:w="5799" w:type="dxa"/>
          </w:tcPr>
          <w:p w:rsidR="00F22997" w:rsidRPr="008C2835" w:rsidRDefault="00F22997"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прохождение добровольными пожарными медицинского освидетельствования</w:t>
            </w:r>
          </w:p>
        </w:tc>
        <w:tc>
          <w:tcPr>
            <w:tcW w:w="1801" w:type="dxa"/>
          </w:tcPr>
          <w:p w:rsidR="00F22997" w:rsidRPr="008C2835" w:rsidRDefault="00F22997" w:rsidP="00F55487">
            <w:pPr>
              <w:widowControl w:val="0"/>
              <w:autoSpaceDE w:val="0"/>
              <w:autoSpaceDN w:val="0"/>
              <w:jc w:val="both"/>
              <w:rPr>
                <w:rFonts w:ascii="Liberation Serif" w:hAnsi="Liberation Serif"/>
                <w:color w:val="000000" w:themeColor="text1"/>
              </w:rPr>
            </w:pPr>
          </w:p>
        </w:tc>
        <w:tc>
          <w:tcPr>
            <w:tcW w:w="1047" w:type="dxa"/>
          </w:tcPr>
          <w:p w:rsidR="00F22997" w:rsidRPr="008C2835" w:rsidRDefault="00F22997" w:rsidP="00F55487">
            <w:pPr>
              <w:widowControl w:val="0"/>
              <w:autoSpaceDE w:val="0"/>
              <w:autoSpaceDN w:val="0"/>
              <w:jc w:val="both"/>
              <w:rPr>
                <w:rFonts w:ascii="Liberation Serif" w:hAnsi="Liberation Serif"/>
                <w:color w:val="000000" w:themeColor="text1"/>
              </w:rPr>
            </w:pPr>
          </w:p>
        </w:tc>
      </w:tr>
      <w:tr w:rsidR="008C2835" w:rsidRPr="008C2835" w:rsidTr="004F3F1F">
        <w:tc>
          <w:tcPr>
            <w:tcW w:w="629" w:type="dxa"/>
          </w:tcPr>
          <w:p w:rsidR="00F22997" w:rsidRPr="008C2835" w:rsidRDefault="00F22997" w:rsidP="00F55487">
            <w:pPr>
              <w:widowControl w:val="0"/>
              <w:autoSpaceDE w:val="0"/>
              <w:autoSpaceDN w:val="0"/>
              <w:jc w:val="both"/>
              <w:rPr>
                <w:rFonts w:ascii="Liberation Serif" w:hAnsi="Liberation Serif"/>
                <w:color w:val="000000" w:themeColor="text1"/>
              </w:rPr>
            </w:pPr>
          </w:p>
        </w:tc>
        <w:tc>
          <w:tcPr>
            <w:tcW w:w="5799" w:type="dxa"/>
          </w:tcPr>
          <w:p w:rsidR="00F22997" w:rsidRPr="008C2835" w:rsidRDefault="00F22997"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выплату материального стимулирования добровольным пожарным, активно участвующим в осуществлении профилактики пожаров, тушении пожаров и проведении аварийно-спасательных работ</w:t>
            </w:r>
          </w:p>
        </w:tc>
        <w:tc>
          <w:tcPr>
            <w:tcW w:w="1801" w:type="dxa"/>
          </w:tcPr>
          <w:p w:rsidR="00F22997" w:rsidRPr="008C2835" w:rsidRDefault="00F22997" w:rsidP="00F55487">
            <w:pPr>
              <w:widowControl w:val="0"/>
              <w:autoSpaceDE w:val="0"/>
              <w:autoSpaceDN w:val="0"/>
              <w:jc w:val="both"/>
              <w:rPr>
                <w:rFonts w:ascii="Liberation Serif" w:hAnsi="Liberation Serif"/>
                <w:color w:val="000000" w:themeColor="text1"/>
              </w:rPr>
            </w:pPr>
          </w:p>
        </w:tc>
        <w:tc>
          <w:tcPr>
            <w:tcW w:w="1047" w:type="dxa"/>
          </w:tcPr>
          <w:p w:rsidR="00F22997" w:rsidRPr="008C2835" w:rsidRDefault="00F22997" w:rsidP="00F55487">
            <w:pPr>
              <w:widowControl w:val="0"/>
              <w:autoSpaceDE w:val="0"/>
              <w:autoSpaceDN w:val="0"/>
              <w:jc w:val="both"/>
              <w:rPr>
                <w:rFonts w:ascii="Liberation Serif" w:hAnsi="Liberation Serif"/>
                <w:color w:val="000000" w:themeColor="text1"/>
              </w:rPr>
            </w:pPr>
          </w:p>
        </w:tc>
      </w:tr>
      <w:tr w:rsidR="008C2835" w:rsidRPr="008C2835" w:rsidTr="004F3F1F">
        <w:tc>
          <w:tcPr>
            <w:tcW w:w="629" w:type="dxa"/>
          </w:tcPr>
          <w:p w:rsidR="00F22997" w:rsidRPr="008C2835" w:rsidRDefault="00F22997" w:rsidP="00F55487">
            <w:pPr>
              <w:widowControl w:val="0"/>
              <w:autoSpaceDE w:val="0"/>
              <w:autoSpaceDN w:val="0"/>
              <w:jc w:val="both"/>
              <w:rPr>
                <w:rFonts w:ascii="Liberation Serif" w:hAnsi="Liberation Serif"/>
                <w:color w:val="000000" w:themeColor="text1"/>
              </w:rPr>
            </w:pPr>
          </w:p>
        </w:tc>
        <w:tc>
          <w:tcPr>
            <w:tcW w:w="5799" w:type="dxa"/>
          </w:tcPr>
          <w:p w:rsidR="00F22997" w:rsidRPr="008C2835" w:rsidRDefault="00F22997"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приобретение имущества, необходимого для достижения уставных целей добровольной пожарной охраны</w:t>
            </w:r>
          </w:p>
        </w:tc>
        <w:tc>
          <w:tcPr>
            <w:tcW w:w="1801" w:type="dxa"/>
          </w:tcPr>
          <w:p w:rsidR="00F22997" w:rsidRPr="008C2835" w:rsidRDefault="00F22997" w:rsidP="00F55487">
            <w:pPr>
              <w:widowControl w:val="0"/>
              <w:autoSpaceDE w:val="0"/>
              <w:autoSpaceDN w:val="0"/>
              <w:jc w:val="both"/>
              <w:rPr>
                <w:rFonts w:ascii="Liberation Serif" w:hAnsi="Liberation Serif"/>
                <w:color w:val="000000" w:themeColor="text1"/>
              </w:rPr>
            </w:pPr>
          </w:p>
        </w:tc>
        <w:tc>
          <w:tcPr>
            <w:tcW w:w="1047" w:type="dxa"/>
          </w:tcPr>
          <w:p w:rsidR="00F22997" w:rsidRPr="008C2835" w:rsidRDefault="00F22997" w:rsidP="00F55487">
            <w:pPr>
              <w:widowControl w:val="0"/>
              <w:autoSpaceDE w:val="0"/>
              <w:autoSpaceDN w:val="0"/>
              <w:jc w:val="both"/>
              <w:rPr>
                <w:rFonts w:ascii="Liberation Serif" w:hAnsi="Liberation Serif"/>
                <w:color w:val="000000" w:themeColor="text1"/>
              </w:rPr>
            </w:pPr>
          </w:p>
        </w:tc>
      </w:tr>
      <w:tr w:rsidR="008C2835" w:rsidRPr="008C2835" w:rsidTr="004F3F1F">
        <w:tc>
          <w:tcPr>
            <w:tcW w:w="629" w:type="dxa"/>
          </w:tcPr>
          <w:p w:rsidR="00F22997" w:rsidRPr="008C2835" w:rsidRDefault="00F22997"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3.</w:t>
            </w:r>
          </w:p>
        </w:tc>
        <w:tc>
          <w:tcPr>
            <w:tcW w:w="5799" w:type="dxa"/>
          </w:tcPr>
          <w:p w:rsidR="00F22997" w:rsidRPr="008C2835" w:rsidRDefault="00F22997"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Итого к перечислению</w:t>
            </w:r>
          </w:p>
        </w:tc>
        <w:tc>
          <w:tcPr>
            <w:tcW w:w="1801" w:type="dxa"/>
          </w:tcPr>
          <w:p w:rsidR="00F22997" w:rsidRPr="008C2835" w:rsidRDefault="00F22997" w:rsidP="00F55487">
            <w:pPr>
              <w:widowControl w:val="0"/>
              <w:autoSpaceDE w:val="0"/>
              <w:autoSpaceDN w:val="0"/>
              <w:jc w:val="both"/>
              <w:rPr>
                <w:rFonts w:ascii="Liberation Serif" w:hAnsi="Liberation Serif"/>
                <w:color w:val="000000" w:themeColor="text1"/>
              </w:rPr>
            </w:pPr>
          </w:p>
        </w:tc>
        <w:tc>
          <w:tcPr>
            <w:tcW w:w="1047" w:type="dxa"/>
          </w:tcPr>
          <w:p w:rsidR="00F22997" w:rsidRPr="008C2835" w:rsidRDefault="00F22997" w:rsidP="00F55487">
            <w:pPr>
              <w:widowControl w:val="0"/>
              <w:autoSpaceDE w:val="0"/>
              <w:autoSpaceDN w:val="0"/>
              <w:jc w:val="both"/>
              <w:rPr>
                <w:rFonts w:ascii="Liberation Serif" w:hAnsi="Liberation Serif"/>
                <w:color w:val="000000" w:themeColor="text1"/>
              </w:rPr>
            </w:pPr>
          </w:p>
        </w:tc>
      </w:tr>
    </w:tbl>
    <w:p w:rsidR="00F22997" w:rsidRPr="008C2835" w:rsidRDefault="00F22997" w:rsidP="00F55487">
      <w:pPr>
        <w:widowControl w:val="0"/>
        <w:autoSpaceDE w:val="0"/>
        <w:autoSpaceDN w:val="0"/>
        <w:jc w:val="both"/>
        <w:rPr>
          <w:rFonts w:ascii="Liberation Serif" w:hAnsi="Liberation Serif"/>
          <w:color w:val="000000" w:themeColor="text1"/>
        </w:rPr>
      </w:pPr>
    </w:p>
    <w:p w:rsidR="00F22997" w:rsidRPr="008C2835" w:rsidRDefault="00F22997" w:rsidP="00F55487">
      <w:pPr>
        <w:widowControl w:val="0"/>
        <w:autoSpaceDE w:val="0"/>
        <w:autoSpaceDN w:val="0"/>
        <w:jc w:val="both"/>
        <w:rPr>
          <w:rFonts w:ascii="Liberation Serif" w:hAnsi="Liberation Serif"/>
          <w:color w:val="000000" w:themeColor="text1"/>
        </w:rPr>
      </w:pPr>
    </w:p>
    <w:p w:rsidR="00F22997" w:rsidRPr="008C2835" w:rsidRDefault="00F22997" w:rsidP="00F55487">
      <w:pPr>
        <w:widowControl w:val="0"/>
        <w:autoSpaceDE w:val="0"/>
        <w:autoSpaceDN w:val="0"/>
        <w:ind w:hanging="142"/>
        <w:jc w:val="both"/>
        <w:rPr>
          <w:rFonts w:ascii="Liberation Serif" w:hAnsi="Liberation Serif"/>
          <w:color w:val="000000" w:themeColor="text1"/>
        </w:rPr>
      </w:pPr>
      <w:r w:rsidRPr="008C2835">
        <w:rPr>
          <w:rFonts w:ascii="Liberation Serif" w:hAnsi="Liberation Serif"/>
          <w:color w:val="000000" w:themeColor="text1"/>
        </w:rPr>
        <w:t xml:space="preserve"> Руководитель:</w:t>
      </w:r>
    </w:p>
    <w:p w:rsidR="00F22997" w:rsidRPr="008C2835" w:rsidRDefault="00F22997" w:rsidP="00F55487">
      <w:pPr>
        <w:widowControl w:val="0"/>
        <w:autoSpaceDE w:val="0"/>
        <w:autoSpaceDN w:val="0"/>
        <w:jc w:val="both"/>
        <w:rPr>
          <w:rFonts w:ascii="Liberation Serif" w:hAnsi="Liberation Serif"/>
          <w:color w:val="000000" w:themeColor="text1"/>
        </w:rPr>
      </w:pPr>
    </w:p>
    <w:p w:rsidR="00F22997" w:rsidRPr="008C2835" w:rsidRDefault="00F22997"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Главный бухгалтер:</w:t>
      </w:r>
    </w:p>
    <w:p w:rsidR="00F22997" w:rsidRPr="008C2835" w:rsidRDefault="00F22997" w:rsidP="00F55487">
      <w:pPr>
        <w:widowControl w:val="0"/>
        <w:autoSpaceDE w:val="0"/>
        <w:autoSpaceDN w:val="0"/>
        <w:jc w:val="both"/>
        <w:rPr>
          <w:rFonts w:ascii="Liberation Serif" w:hAnsi="Liberation Serif"/>
          <w:color w:val="000000" w:themeColor="text1"/>
        </w:rPr>
      </w:pPr>
    </w:p>
    <w:p w:rsidR="00F22997" w:rsidRPr="008C2835" w:rsidRDefault="00F22997"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Руководитель ПМБУ «ЦБУ»</w:t>
      </w:r>
    </w:p>
    <w:p w:rsidR="00191BCD" w:rsidRPr="008C2835" w:rsidRDefault="00191BCD" w:rsidP="00F55487">
      <w:pPr>
        <w:widowControl w:val="0"/>
        <w:autoSpaceDE w:val="0"/>
        <w:autoSpaceDN w:val="0"/>
        <w:ind w:left="5220"/>
        <w:jc w:val="both"/>
        <w:rPr>
          <w:rFonts w:ascii="Liberation Serif" w:hAnsi="Liberation Serif"/>
          <w:color w:val="000000" w:themeColor="text1"/>
        </w:rPr>
      </w:pPr>
    </w:p>
    <w:p w:rsidR="00191BCD" w:rsidRPr="008C2835" w:rsidRDefault="00191BCD" w:rsidP="00F55487">
      <w:pPr>
        <w:widowControl w:val="0"/>
        <w:autoSpaceDE w:val="0"/>
        <w:autoSpaceDN w:val="0"/>
        <w:ind w:left="5220"/>
        <w:jc w:val="both"/>
        <w:rPr>
          <w:rFonts w:ascii="Liberation Serif" w:hAnsi="Liberation Serif"/>
          <w:color w:val="000000" w:themeColor="text1"/>
        </w:rPr>
      </w:pPr>
    </w:p>
    <w:p w:rsidR="00F32223" w:rsidRPr="008C2835" w:rsidRDefault="00F32223" w:rsidP="00F55487">
      <w:pPr>
        <w:widowControl w:val="0"/>
        <w:autoSpaceDE w:val="0"/>
        <w:autoSpaceDN w:val="0"/>
        <w:ind w:left="5220"/>
        <w:jc w:val="both"/>
        <w:rPr>
          <w:rFonts w:ascii="Liberation Serif" w:hAnsi="Liberation Serif"/>
          <w:color w:val="000000" w:themeColor="text1"/>
        </w:rPr>
      </w:pPr>
    </w:p>
    <w:p w:rsidR="004F3F1F" w:rsidRPr="008C2835" w:rsidRDefault="004F3F1F" w:rsidP="00F55487">
      <w:pPr>
        <w:widowControl w:val="0"/>
        <w:autoSpaceDE w:val="0"/>
        <w:autoSpaceDN w:val="0"/>
        <w:ind w:left="5220"/>
        <w:jc w:val="both"/>
        <w:rPr>
          <w:rFonts w:ascii="Liberation Serif" w:hAnsi="Liberation Serif"/>
          <w:color w:val="000000" w:themeColor="text1"/>
        </w:rPr>
      </w:pPr>
      <w:r w:rsidRPr="008C2835">
        <w:rPr>
          <w:rFonts w:ascii="Liberation Serif" w:hAnsi="Liberation Serif"/>
          <w:color w:val="000000" w:themeColor="text1"/>
        </w:rPr>
        <w:t>Приложение 4</w:t>
      </w:r>
    </w:p>
    <w:p w:rsidR="00FE05A3" w:rsidRPr="008C2835" w:rsidRDefault="00FE05A3" w:rsidP="00F55487">
      <w:pPr>
        <w:widowControl w:val="0"/>
        <w:ind w:left="5245"/>
        <w:jc w:val="both"/>
        <w:rPr>
          <w:rFonts w:ascii="Liberation Serif" w:hAnsi="Liberation Serif"/>
          <w:color w:val="000000" w:themeColor="text1"/>
        </w:rPr>
      </w:pPr>
      <w:r w:rsidRPr="008C2835">
        <w:rPr>
          <w:rFonts w:ascii="Liberation Serif" w:hAnsi="Liberation Serif"/>
          <w:color w:val="000000" w:themeColor="text1"/>
        </w:rPr>
        <w:lastRenderedPageBreak/>
        <w:t xml:space="preserve">к Порядку предоставления субсидий из бюджета </w:t>
      </w:r>
      <w:r w:rsidR="004A5999"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на оказание поддержки общественным объединениям пожарной охраны </w:t>
      </w:r>
    </w:p>
    <w:p w:rsidR="004F3F1F" w:rsidRPr="008C2835" w:rsidRDefault="004F3F1F" w:rsidP="00F55487">
      <w:pPr>
        <w:widowControl w:val="0"/>
        <w:autoSpaceDE w:val="0"/>
        <w:autoSpaceDN w:val="0"/>
        <w:ind w:left="5220"/>
        <w:jc w:val="both"/>
        <w:rPr>
          <w:rFonts w:ascii="Liberation Serif" w:hAnsi="Liberation Serif"/>
          <w:color w:val="000000" w:themeColor="text1"/>
        </w:rPr>
      </w:pPr>
    </w:p>
    <w:p w:rsidR="004F3F1F" w:rsidRPr="008C2835" w:rsidRDefault="004F3F1F" w:rsidP="00F55487">
      <w:pPr>
        <w:widowControl w:val="0"/>
        <w:autoSpaceDE w:val="0"/>
        <w:autoSpaceDN w:val="0"/>
        <w:jc w:val="both"/>
        <w:rPr>
          <w:rFonts w:ascii="Liberation Serif" w:hAnsi="Liberation Serif"/>
          <w:color w:val="000000" w:themeColor="text1"/>
        </w:rPr>
      </w:pPr>
    </w:p>
    <w:p w:rsidR="004F3F1F" w:rsidRPr="008C2835" w:rsidRDefault="004F3F1F" w:rsidP="00191BCD">
      <w:pPr>
        <w:widowControl w:val="0"/>
        <w:autoSpaceDE w:val="0"/>
        <w:autoSpaceDN w:val="0"/>
        <w:jc w:val="center"/>
        <w:rPr>
          <w:rFonts w:ascii="Liberation Serif" w:hAnsi="Liberation Serif"/>
          <w:color w:val="000000" w:themeColor="text1"/>
        </w:rPr>
      </w:pPr>
      <w:r w:rsidRPr="008C2835">
        <w:rPr>
          <w:rFonts w:ascii="Liberation Serif" w:hAnsi="Liberation Serif"/>
          <w:color w:val="000000" w:themeColor="text1"/>
        </w:rPr>
        <w:t>ОТЧЕТ</w:t>
      </w:r>
    </w:p>
    <w:p w:rsidR="004F3F1F" w:rsidRPr="008C2835" w:rsidRDefault="004F3F1F" w:rsidP="00191BCD">
      <w:pPr>
        <w:widowControl w:val="0"/>
        <w:autoSpaceDE w:val="0"/>
        <w:autoSpaceDN w:val="0"/>
        <w:jc w:val="center"/>
        <w:rPr>
          <w:rFonts w:ascii="Liberation Serif" w:hAnsi="Liberation Serif"/>
          <w:color w:val="000000" w:themeColor="text1"/>
        </w:rPr>
      </w:pPr>
      <w:r w:rsidRPr="008C2835">
        <w:rPr>
          <w:rFonts w:ascii="Liberation Serif" w:hAnsi="Liberation Serif"/>
          <w:color w:val="000000" w:themeColor="text1"/>
        </w:rPr>
        <w:t xml:space="preserve">о расходовании субсидии из бюджета </w:t>
      </w:r>
      <w:r w:rsidR="004A5999"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на оказание поддержки общественным объединениям пожарной охраны</w:t>
      </w:r>
    </w:p>
    <w:p w:rsidR="004F3F1F" w:rsidRPr="008C2835" w:rsidRDefault="004F3F1F" w:rsidP="00191BCD">
      <w:pPr>
        <w:widowControl w:val="0"/>
        <w:autoSpaceDE w:val="0"/>
        <w:autoSpaceDN w:val="0"/>
        <w:jc w:val="center"/>
        <w:rPr>
          <w:rFonts w:ascii="Liberation Serif" w:hAnsi="Liberation Serif"/>
          <w:color w:val="000000" w:themeColor="text1"/>
        </w:rPr>
      </w:pPr>
      <w:r w:rsidRPr="008C2835">
        <w:rPr>
          <w:rFonts w:ascii="Liberation Serif" w:hAnsi="Liberation Serif"/>
          <w:color w:val="000000" w:themeColor="text1"/>
        </w:rPr>
        <w:t>____________________________________________________</w:t>
      </w:r>
    </w:p>
    <w:p w:rsidR="004F3F1F" w:rsidRPr="008C2835" w:rsidRDefault="004F3F1F" w:rsidP="00191BCD">
      <w:pPr>
        <w:widowControl w:val="0"/>
        <w:autoSpaceDE w:val="0"/>
        <w:autoSpaceDN w:val="0"/>
        <w:jc w:val="center"/>
        <w:rPr>
          <w:rFonts w:ascii="Liberation Serif" w:hAnsi="Liberation Serif"/>
          <w:color w:val="000000" w:themeColor="text1"/>
        </w:rPr>
      </w:pPr>
      <w:r w:rsidRPr="008C2835">
        <w:rPr>
          <w:rFonts w:ascii="Liberation Serif" w:hAnsi="Liberation Serif"/>
          <w:color w:val="000000" w:themeColor="text1"/>
        </w:rPr>
        <w:t>(наименование получателя субсидии)</w:t>
      </w:r>
    </w:p>
    <w:p w:rsidR="004F3F1F" w:rsidRPr="008C2835" w:rsidRDefault="004F3F1F" w:rsidP="00191BCD">
      <w:pPr>
        <w:widowControl w:val="0"/>
        <w:autoSpaceDE w:val="0"/>
        <w:autoSpaceDN w:val="0"/>
        <w:jc w:val="center"/>
        <w:rPr>
          <w:rFonts w:ascii="Liberation Serif" w:hAnsi="Liberation Serif"/>
          <w:color w:val="000000" w:themeColor="text1"/>
        </w:rPr>
      </w:pPr>
    </w:p>
    <w:p w:rsidR="004F3F1F" w:rsidRPr="008C2835" w:rsidRDefault="004F3F1F" w:rsidP="00191BCD">
      <w:pPr>
        <w:widowControl w:val="0"/>
        <w:autoSpaceDE w:val="0"/>
        <w:autoSpaceDN w:val="0"/>
        <w:jc w:val="center"/>
        <w:rPr>
          <w:rFonts w:ascii="Liberation Serif" w:hAnsi="Liberation Serif"/>
          <w:color w:val="000000" w:themeColor="text1"/>
        </w:rPr>
      </w:pPr>
      <w:r w:rsidRPr="008C2835">
        <w:rPr>
          <w:rFonts w:ascii="Liberation Serif" w:hAnsi="Liberation Serif"/>
          <w:color w:val="000000" w:themeColor="text1"/>
        </w:rPr>
        <w:t>за __________________ 20</w:t>
      </w:r>
      <w:r w:rsidR="00720D50" w:rsidRPr="008C2835">
        <w:rPr>
          <w:rFonts w:ascii="Liberation Serif" w:hAnsi="Liberation Serif"/>
          <w:color w:val="000000" w:themeColor="text1"/>
        </w:rPr>
        <w:t>_</w:t>
      </w:r>
      <w:r w:rsidRPr="008C2835">
        <w:rPr>
          <w:rFonts w:ascii="Liberation Serif" w:hAnsi="Liberation Serif"/>
          <w:color w:val="000000" w:themeColor="text1"/>
        </w:rPr>
        <w:t>__ года</w:t>
      </w:r>
    </w:p>
    <w:p w:rsidR="004F3F1F" w:rsidRPr="008C2835" w:rsidRDefault="004F3F1F" w:rsidP="00F55487">
      <w:pPr>
        <w:widowControl w:val="0"/>
        <w:autoSpaceDE w:val="0"/>
        <w:autoSpaceDN w:val="0"/>
        <w:ind w:left="2832" w:firstLine="708"/>
        <w:jc w:val="both"/>
        <w:rPr>
          <w:rFonts w:ascii="Liberation Serif" w:hAnsi="Liberation Serif"/>
          <w:color w:val="000000" w:themeColor="text1"/>
        </w:rPr>
      </w:pPr>
      <w:r w:rsidRPr="008C2835">
        <w:rPr>
          <w:rFonts w:ascii="Liberation Serif" w:hAnsi="Liberation Serif"/>
          <w:color w:val="000000" w:themeColor="text1"/>
        </w:rPr>
        <w:t xml:space="preserve">     (период)</w:t>
      </w:r>
    </w:p>
    <w:p w:rsidR="004F3F1F" w:rsidRPr="008C2835" w:rsidRDefault="004F3F1F" w:rsidP="00F55487">
      <w:pPr>
        <w:widowControl w:val="0"/>
        <w:autoSpaceDE w:val="0"/>
        <w:autoSpaceDN w:val="0"/>
        <w:ind w:left="2832" w:firstLine="708"/>
        <w:jc w:val="both"/>
        <w:rPr>
          <w:rFonts w:ascii="Liberation Serif" w:hAnsi="Liberation Serif"/>
          <w:color w:val="000000" w:themeColor="text1"/>
        </w:rPr>
      </w:pPr>
    </w:p>
    <w:tbl>
      <w:tblPr>
        <w:tblW w:w="9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
        <w:gridCol w:w="1831"/>
        <w:gridCol w:w="1502"/>
        <w:gridCol w:w="992"/>
        <w:gridCol w:w="1559"/>
        <w:gridCol w:w="1418"/>
        <w:gridCol w:w="1562"/>
      </w:tblGrid>
      <w:tr w:rsidR="008C2835" w:rsidRPr="008C2835" w:rsidTr="004F3F1F">
        <w:tc>
          <w:tcPr>
            <w:tcW w:w="603" w:type="dxa"/>
            <w:vMerge w:val="restart"/>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 п/п</w:t>
            </w:r>
          </w:p>
        </w:tc>
        <w:tc>
          <w:tcPr>
            <w:tcW w:w="1831" w:type="dxa"/>
            <w:vMerge w:val="restart"/>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Наименование расходов</w:t>
            </w:r>
          </w:p>
        </w:tc>
        <w:tc>
          <w:tcPr>
            <w:tcW w:w="1502" w:type="dxa"/>
            <w:vMerge w:val="restart"/>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Утверждено на год, руб.</w:t>
            </w:r>
          </w:p>
        </w:tc>
        <w:tc>
          <w:tcPr>
            <w:tcW w:w="2551" w:type="dxa"/>
            <w:gridSpan w:val="2"/>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Исполнение, руб.</w:t>
            </w:r>
          </w:p>
        </w:tc>
        <w:tc>
          <w:tcPr>
            <w:tcW w:w="1418" w:type="dxa"/>
            <w:vMerge w:val="restart"/>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Отклонения (+,-), руб.</w:t>
            </w:r>
          </w:p>
        </w:tc>
        <w:tc>
          <w:tcPr>
            <w:tcW w:w="1562" w:type="dxa"/>
            <w:vMerge w:val="restart"/>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Причина отклонений</w:t>
            </w:r>
          </w:p>
        </w:tc>
      </w:tr>
      <w:tr w:rsidR="008C2835" w:rsidRPr="008C2835" w:rsidTr="004F3F1F">
        <w:tc>
          <w:tcPr>
            <w:tcW w:w="603" w:type="dxa"/>
            <w:vMerge/>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p>
        </w:tc>
        <w:tc>
          <w:tcPr>
            <w:tcW w:w="1831" w:type="dxa"/>
            <w:vMerge/>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p>
        </w:tc>
        <w:tc>
          <w:tcPr>
            <w:tcW w:w="1502" w:type="dxa"/>
            <w:vMerge/>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p>
        </w:tc>
        <w:tc>
          <w:tcPr>
            <w:tcW w:w="992" w:type="dxa"/>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всего с начала года</w:t>
            </w:r>
          </w:p>
        </w:tc>
        <w:tc>
          <w:tcPr>
            <w:tcW w:w="1559" w:type="dxa"/>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в том числе за текущий период</w:t>
            </w:r>
          </w:p>
        </w:tc>
        <w:tc>
          <w:tcPr>
            <w:tcW w:w="1418" w:type="dxa"/>
            <w:vMerge/>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p>
        </w:tc>
        <w:tc>
          <w:tcPr>
            <w:tcW w:w="1562" w:type="dxa"/>
            <w:vMerge/>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p>
        </w:tc>
      </w:tr>
      <w:tr w:rsidR="008C2835" w:rsidRPr="008C2835" w:rsidTr="004F3F1F">
        <w:tc>
          <w:tcPr>
            <w:tcW w:w="603" w:type="dxa"/>
            <w:shd w:val="clear" w:color="auto" w:fill="auto"/>
          </w:tcPr>
          <w:p w:rsidR="004F3F1F" w:rsidRPr="008C2835" w:rsidRDefault="004F3F1F" w:rsidP="00191BCD">
            <w:pPr>
              <w:widowControl w:val="0"/>
              <w:autoSpaceDE w:val="0"/>
              <w:autoSpaceDN w:val="0"/>
              <w:jc w:val="center"/>
              <w:rPr>
                <w:rFonts w:ascii="Liberation Serif" w:hAnsi="Liberation Serif"/>
                <w:color w:val="000000" w:themeColor="text1"/>
              </w:rPr>
            </w:pPr>
            <w:r w:rsidRPr="008C2835">
              <w:rPr>
                <w:rFonts w:ascii="Liberation Serif" w:hAnsi="Liberation Serif"/>
                <w:color w:val="000000" w:themeColor="text1"/>
              </w:rPr>
              <w:t>1</w:t>
            </w:r>
          </w:p>
        </w:tc>
        <w:tc>
          <w:tcPr>
            <w:tcW w:w="1831" w:type="dxa"/>
            <w:shd w:val="clear" w:color="auto" w:fill="auto"/>
          </w:tcPr>
          <w:p w:rsidR="004F3F1F" w:rsidRPr="008C2835" w:rsidRDefault="004F3F1F" w:rsidP="00191BCD">
            <w:pPr>
              <w:widowControl w:val="0"/>
              <w:autoSpaceDE w:val="0"/>
              <w:autoSpaceDN w:val="0"/>
              <w:jc w:val="center"/>
              <w:rPr>
                <w:rFonts w:ascii="Liberation Serif" w:hAnsi="Liberation Serif"/>
                <w:color w:val="000000" w:themeColor="text1"/>
              </w:rPr>
            </w:pPr>
            <w:r w:rsidRPr="008C2835">
              <w:rPr>
                <w:rFonts w:ascii="Liberation Serif" w:hAnsi="Liberation Serif"/>
                <w:color w:val="000000" w:themeColor="text1"/>
              </w:rPr>
              <w:t>2</w:t>
            </w:r>
          </w:p>
        </w:tc>
        <w:tc>
          <w:tcPr>
            <w:tcW w:w="1502" w:type="dxa"/>
            <w:shd w:val="clear" w:color="auto" w:fill="auto"/>
          </w:tcPr>
          <w:p w:rsidR="004F3F1F" w:rsidRPr="008C2835" w:rsidRDefault="004F3F1F" w:rsidP="00191BCD">
            <w:pPr>
              <w:widowControl w:val="0"/>
              <w:autoSpaceDE w:val="0"/>
              <w:autoSpaceDN w:val="0"/>
              <w:jc w:val="center"/>
              <w:rPr>
                <w:rFonts w:ascii="Liberation Serif" w:hAnsi="Liberation Serif"/>
                <w:color w:val="000000" w:themeColor="text1"/>
              </w:rPr>
            </w:pPr>
            <w:r w:rsidRPr="008C2835">
              <w:rPr>
                <w:rFonts w:ascii="Liberation Serif" w:hAnsi="Liberation Serif"/>
                <w:color w:val="000000" w:themeColor="text1"/>
              </w:rPr>
              <w:t>3</w:t>
            </w:r>
          </w:p>
        </w:tc>
        <w:tc>
          <w:tcPr>
            <w:tcW w:w="992" w:type="dxa"/>
            <w:shd w:val="clear" w:color="auto" w:fill="auto"/>
          </w:tcPr>
          <w:p w:rsidR="004F3F1F" w:rsidRPr="008C2835" w:rsidRDefault="004F3F1F" w:rsidP="00191BCD">
            <w:pPr>
              <w:widowControl w:val="0"/>
              <w:autoSpaceDE w:val="0"/>
              <w:autoSpaceDN w:val="0"/>
              <w:jc w:val="center"/>
              <w:rPr>
                <w:rFonts w:ascii="Liberation Serif" w:hAnsi="Liberation Serif"/>
                <w:color w:val="000000" w:themeColor="text1"/>
              </w:rPr>
            </w:pPr>
            <w:r w:rsidRPr="008C2835">
              <w:rPr>
                <w:rFonts w:ascii="Liberation Serif" w:hAnsi="Liberation Serif"/>
                <w:color w:val="000000" w:themeColor="text1"/>
              </w:rPr>
              <w:t>4</w:t>
            </w:r>
          </w:p>
        </w:tc>
        <w:tc>
          <w:tcPr>
            <w:tcW w:w="1559" w:type="dxa"/>
            <w:shd w:val="clear" w:color="auto" w:fill="auto"/>
          </w:tcPr>
          <w:p w:rsidR="004F3F1F" w:rsidRPr="008C2835" w:rsidRDefault="004F3F1F" w:rsidP="00191BCD">
            <w:pPr>
              <w:widowControl w:val="0"/>
              <w:autoSpaceDE w:val="0"/>
              <w:autoSpaceDN w:val="0"/>
              <w:jc w:val="center"/>
              <w:rPr>
                <w:rFonts w:ascii="Liberation Serif" w:hAnsi="Liberation Serif"/>
                <w:color w:val="000000" w:themeColor="text1"/>
              </w:rPr>
            </w:pPr>
            <w:r w:rsidRPr="008C2835">
              <w:rPr>
                <w:rFonts w:ascii="Liberation Serif" w:hAnsi="Liberation Serif"/>
                <w:color w:val="000000" w:themeColor="text1"/>
              </w:rPr>
              <w:t>5</w:t>
            </w:r>
          </w:p>
        </w:tc>
        <w:tc>
          <w:tcPr>
            <w:tcW w:w="1418" w:type="dxa"/>
            <w:shd w:val="clear" w:color="auto" w:fill="auto"/>
          </w:tcPr>
          <w:p w:rsidR="004F3F1F" w:rsidRPr="008C2835" w:rsidRDefault="004F3F1F" w:rsidP="00191BCD">
            <w:pPr>
              <w:widowControl w:val="0"/>
              <w:autoSpaceDE w:val="0"/>
              <w:autoSpaceDN w:val="0"/>
              <w:jc w:val="center"/>
              <w:rPr>
                <w:rFonts w:ascii="Liberation Serif" w:hAnsi="Liberation Serif"/>
                <w:color w:val="000000" w:themeColor="text1"/>
              </w:rPr>
            </w:pPr>
            <w:r w:rsidRPr="008C2835">
              <w:rPr>
                <w:rFonts w:ascii="Liberation Serif" w:hAnsi="Liberation Serif"/>
                <w:color w:val="000000" w:themeColor="text1"/>
              </w:rPr>
              <w:t>6</w:t>
            </w:r>
          </w:p>
        </w:tc>
        <w:tc>
          <w:tcPr>
            <w:tcW w:w="1562" w:type="dxa"/>
            <w:shd w:val="clear" w:color="auto" w:fill="auto"/>
          </w:tcPr>
          <w:p w:rsidR="004F3F1F" w:rsidRPr="008C2835" w:rsidRDefault="004F3F1F" w:rsidP="00191BCD">
            <w:pPr>
              <w:widowControl w:val="0"/>
              <w:autoSpaceDE w:val="0"/>
              <w:autoSpaceDN w:val="0"/>
              <w:jc w:val="center"/>
              <w:rPr>
                <w:rFonts w:ascii="Liberation Serif" w:hAnsi="Liberation Serif"/>
                <w:color w:val="000000" w:themeColor="text1"/>
              </w:rPr>
            </w:pPr>
            <w:r w:rsidRPr="008C2835">
              <w:rPr>
                <w:rFonts w:ascii="Liberation Serif" w:hAnsi="Liberation Serif"/>
                <w:color w:val="000000" w:themeColor="text1"/>
              </w:rPr>
              <w:t>7</w:t>
            </w:r>
          </w:p>
        </w:tc>
      </w:tr>
      <w:tr w:rsidR="008C2835" w:rsidRPr="008C2835" w:rsidTr="004F3F1F">
        <w:tc>
          <w:tcPr>
            <w:tcW w:w="603" w:type="dxa"/>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1.</w:t>
            </w:r>
          </w:p>
        </w:tc>
        <w:tc>
          <w:tcPr>
            <w:tcW w:w="1831" w:type="dxa"/>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p>
        </w:tc>
        <w:tc>
          <w:tcPr>
            <w:tcW w:w="1502" w:type="dxa"/>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p>
        </w:tc>
        <w:tc>
          <w:tcPr>
            <w:tcW w:w="992" w:type="dxa"/>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p>
        </w:tc>
        <w:tc>
          <w:tcPr>
            <w:tcW w:w="1559" w:type="dxa"/>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p>
        </w:tc>
        <w:tc>
          <w:tcPr>
            <w:tcW w:w="1418" w:type="dxa"/>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p>
        </w:tc>
        <w:tc>
          <w:tcPr>
            <w:tcW w:w="1562" w:type="dxa"/>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p>
        </w:tc>
      </w:tr>
      <w:tr w:rsidR="008C2835" w:rsidRPr="008C2835" w:rsidTr="004F3F1F">
        <w:tc>
          <w:tcPr>
            <w:tcW w:w="603" w:type="dxa"/>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2.</w:t>
            </w:r>
          </w:p>
        </w:tc>
        <w:tc>
          <w:tcPr>
            <w:tcW w:w="1831" w:type="dxa"/>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p>
        </w:tc>
        <w:tc>
          <w:tcPr>
            <w:tcW w:w="1502" w:type="dxa"/>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p>
        </w:tc>
        <w:tc>
          <w:tcPr>
            <w:tcW w:w="992" w:type="dxa"/>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p>
        </w:tc>
        <w:tc>
          <w:tcPr>
            <w:tcW w:w="1559" w:type="dxa"/>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p>
        </w:tc>
        <w:tc>
          <w:tcPr>
            <w:tcW w:w="1418" w:type="dxa"/>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p>
        </w:tc>
        <w:tc>
          <w:tcPr>
            <w:tcW w:w="1562" w:type="dxa"/>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p>
        </w:tc>
      </w:tr>
      <w:tr w:rsidR="008C2835" w:rsidRPr="008C2835" w:rsidTr="004F3F1F">
        <w:tc>
          <w:tcPr>
            <w:tcW w:w="603" w:type="dxa"/>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3.</w:t>
            </w:r>
          </w:p>
        </w:tc>
        <w:tc>
          <w:tcPr>
            <w:tcW w:w="1831" w:type="dxa"/>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p>
        </w:tc>
        <w:tc>
          <w:tcPr>
            <w:tcW w:w="1502" w:type="dxa"/>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p>
        </w:tc>
        <w:tc>
          <w:tcPr>
            <w:tcW w:w="992" w:type="dxa"/>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p>
        </w:tc>
        <w:tc>
          <w:tcPr>
            <w:tcW w:w="1559" w:type="dxa"/>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p>
        </w:tc>
        <w:tc>
          <w:tcPr>
            <w:tcW w:w="1418" w:type="dxa"/>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p>
        </w:tc>
        <w:tc>
          <w:tcPr>
            <w:tcW w:w="1562" w:type="dxa"/>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p>
        </w:tc>
      </w:tr>
      <w:tr w:rsidR="008C2835" w:rsidRPr="008C2835" w:rsidTr="004F3F1F">
        <w:tc>
          <w:tcPr>
            <w:tcW w:w="603" w:type="dxa"/>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p>
        </w:tc>
        <w:tc>
          <w:tcPr>
            <w:tcW w:w="1831" w:type="dxa"/>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p>
        </w:tc>
        <w:tc>
          <w:tcPr>
            <w:tcW w:w="1502" w:type="dxa"/>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p>
        </w:tc>
        <w:tc>
          <w:tcPr>
            <w:tcW w:w="992" w:type="dxa"/>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p>
        </w:tc>
        <w:tc>
          <w:tcPr>
            <w:tcW w:w="1559" w:type="dxa"/>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p>
        </w:tc>
        <w:tc>
          <w:tcPr>
            <w:tcW w:w="1418" w:type="dxa"/>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p>
        </w:tc>
        <w:tc>
          <w:tcPr>
            <w:tcW w:w="1562" w:type="dxa"/>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p>
        </w:tc>
      </w:tr>
      <w:tr w:rsidR="004F3F1F" w:rsidRPr="008C2835" w:rsidTr="004F3F1F">
        <w:tc>
          <w:tcPr>
            <w:tcW w:w="603" w:type="dxa"/>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p>
        </w:tc>
        <w:tc>
          <w:tcPr>
            <w:tcW w:w="1831" w:type="dxa"/>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ИТОГО:</w:t>
            </w:r>
          </w:p>
        </w:tc>
        <w:tc>
          <w:tcPr>
            <w:tcW w:w="1502" w:type="dxa"/>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p>
        </w:tc>
        <w:tc>
          <w:tcPr>
            <w:tcW w:w="992" w:type="dxa"/>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p>
        </w:tc>
        <w:tc>
          <w:tcPr>
            <w:tcW w:w="1559" w:type="dxa"/>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p>
        </w:tc>
        <w:tc>
          <w:tcPr>
            <w:tcW w:w="1418" w:type="dxa"/>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p>
        </w:tc>
        <w:tc>
          <w:tcPr>
            <w:tcW w:w="1562" w:type="dxa"/>
            <w:shd w:val="clear" w:color="auto" w:fill="auto"/>
          </w:tcPr>
          <w:p w:rsidR="004F3F1F" w:rsidRPr="008C2835" w:rsidRDefault="004F3F1F" w:rsidP="00F55487">
            <w:pPr>
              <w:widowControl w:val="0"/>
              <w:autoSpaceDE w:val="0"/>
              <w:autoSpaceDN w:val="0"/>
              <w:jc w:val="both"/>
              <w:rPr>
                <w:rFonts w:ascii="Liberation Serif" w:hAnsi="Liberation Serif"/>
                <w:color w:val="000000" w:themeColor="text1"/>
              </w:rPr>
            </w:pPr>
          </w:p>
        </w:tc>
      </w:tr>
    </w:tbl>
    <w:p w:rsidR="004F3F1F" w:rsidRPr="008C2835" w:rsidRDefault="004F3F1F" w:rsidP="00F55487">
      <w:pPr>
        <w:widowControl w:val="0"/>
        <w:autoSpaceDE w:val="0"/>
        <w:autoSpaceDN w:val="0"/>
        <w:jc w:val="both"/>
        <w:rPr>
          <w:rFonts w:ascii="Liberation Serif" w:hAnsi="Liberation Serif"/>
          <w:color w:val="000000" w:themeColor="text1"/>
        </w:rPr>
      </w:pPr>
    </w:p>
    <w:p w:rsidR="004F3F1F" w:rsidRPr="008C2835" w:rsidRDefault="004F3F1F" w:rsidP="00F55487">
      <w:pPr>
        <w:widowControl w:val="0"/>
        <w:autoSpaceDE w:val="0"/>
        <w:autoSpaceDN w:val="0"/>
        <w:ind w:left="5220"/>
        <w:jc w:val="both"/>
        <w:rPr>
          <w:rFonts w:ascii="Liberation Serif" w:hAnsi="Liberation Serif"/>
          <w:color w:val="000000" w:themeColor="text1"/>
        </w:rPr>
      </w:pPr>
    </w:p>
    <w:p w:rsidR="004F3F1F" w:rsidRPr="008C2835" w:rsidRDefault="004F3F1F" w:rsidP="00F55487">
      <w:pPr>
        <w:widowControl w:val="0"/>
        <w:autoSpaceDE w:val="0"/>
        <w:autoSpaceDN w:val="0"/>
        <w:ind w:firstLine="540"/>
        <w:jc w:val="both"/>
        <w:rPr>
          <w:rFonts w:ascii="Liberation Serif" w:hAnsi="Liberation Serif"/>
          <w:color w:val="000000" w:themeColor="text1"/>
        </w:rPr>
      </w:pPr>
      <w:r w:rsidRPr="008C2835">
        <w:rPr>
          <w:rFonts w:ascii="Liberation Serif" w:hAnsi="Liberation Serif"/>
          <w:color w:val="000000" w:themeColor="text1"/>
        </w:rPr>
        <w:t>Руководитель:</w:t>
      </w:r>
    </w:p>
    <w:p w:rsidR="004F3F1F" w:rsidRPr="008C2835" w:rsidRDefault="004F3F1F" w:rsidP="00F55487">
      <w:pPr>
        <w:widowControl w:val="0"/>
        <w:autoSpaceDE w:val="0"/>
        <w:autoSpaceDN w:val="0"/>
        <w:jc w:val="both"/>
        <w:rPr>
          <w:rFonts w:ascii="Liberation Serif" w:hAnsi="Liberation Serif"/>
          <w:color w:val="000000" w:themeColor="text1"/>
        </w:rPr>
      </w:pPr>
    </w:p>
    <w:p w:rsidR="004F3F1F" w:rsidRPr="008C2835" w:rsidRDefault="004F3F1F" w:rsidP="00F55487">
      <w:pPr>
        <w:widowControl w:val="0"/>
        <w:autoSpaceDE w:val="0"/>
        <w:autoSpaceDN w:val="0"/>
        <w:ind w:firstLine="540"/>
        <w:jc w:val="both"/>
        <w:rPr>
          <w:rFonts w:ascii="Liberation Serif" w:hAnsi="Liberation Serif"/>
          <w:color w:val="000000" w:themeColor="text1"/>
        </w:rPr>
      </w:pPr>
      <w:r w:rsidRPr="008C2835">
        <w:rPr>
          <w:rFonts w:ascii="Liberation Serif" w:hAnsi="Liberation Serif"/>
          <w:color w:val="000000" w:themeColor="text1"/>
        </w:rPr>
        <w:t>Главный бухгалтер:</w:t>
      </w:r>
    </w:p>
    <w:p w:rsidR="004F3F1F" w:rsidRPr="008C2835" w:rsidRDefault="004F3F1F" w:rsidP="00F55487">
      <w:pPr>
        <w:jc w:val="both"/>
        <w:rPr>
          <w:rFonts w:ascii="Liberation Serif" w:hAnsi="Liberation Serif"/>
          <w:color w:val="000000" w:themeColor="text1"/>
        </w:rPr>
      </w:pPr>
    </w:p>
    <w:p w:rsidR="004F3F1F" w:rsidRPr="008C2835" w:rsidRDefault="004F3F1F" w:rsidP="00F55487">
      <w:pPr>
        <w:jc w:val="both"/>
        <w:rPr>
          <w:rFonts w:ascii="Liberation Serif" w:hAnsi="Liberation Serif"/>
          <w:color w:val="000000" w:themeColor="text1"/>
        </w:rPr>
      </w:pPr>
    </w:p>
    <w:p w:rsidR="004F3F1F" w:rsidRPr="008C2835" w:rsidRDefault="004F3F1F" w:rsidP="00F55487">
      <w:pPr>
        <w:jc w:val="both"/>
        <w:rPr>
          <w:rFonts w:ascii="Liberation Serif" w:hAnsi="Liberation Serif"/>
          <w:color w:val="000000" w:themeColor="text1"/>
        </w:rPr>
      </w:pPr>
    </w:p>
    <w:p w:rsidR="004F3F1F" w:rsidRPr="008C2835" w:rsidRDefault="004F3F1F" w:rsidP="00F55487">
      <w:pPr>
        <w:jc w:val="both"/>
        <w:rPr>
          <w:rFonts w:ascii="Liberation Serif" w:hAnsi="Liberation Serif"/>
          <w:color w:val="000000" w:themeColor="text1"/>
        </w:rPr>
      </w:pPr>
    </w:p>
    <w:p w:rsidR="004F3F1F" w:rsidRPr="008C2835" w:rsidRDefault="004F3F1F" w:rsidP="00F55487">
      <w:pPr>
        <w:jc w:val="both"/>
        <w:rPr>
          <w:rFonts w:ascii="Liberation Serif" w:hAnsi="Liberation Serif"/>
          <w:color w:val="000000" w:themeColor="text1"/>
        </w:rPr>
      </w:pPr>
    </w:p>
    <w:p w:rsidR="004F3F1F" w:rsidRPr="008C2835" w:rsidRDefault="004F3F1F" w:rsidP="00F55487">
      <w:pPr>
        <w:jc w:val="both"/>
        <w:rPr>
          <w:rFonts w:ascii="Liberation Serif" w:hAnsi="Liberation Serif"/>
          <w:color w:val="000000" w:themeColor="text1"/>
        </w:rPr>
      </w:pPr>
    </w:p>
    <w:p w:rsidR="004F3F1F" w:rsidRPr="008C2835" w:rsidRDefault="004F3F1F" w:rsidP="00F55487">
      <w:pPr>
        <w:jc w:val="both"/>
        <w:rPr>
          <w:rFonts w:ascii="Liberation Serif" w:hAnsi="Liberation Serif"/>
          <w:color w:val="000000" w:themeColor="text1"/>
        </w:rPr>
      </w:pPr>
    </w:p>
    <w:p w:rsidR="004F3F1F" w:rsidRPr="008C2835" w:rsidRDefault="004F3F1F" w:rsidP="00F55487">
      <w:pPr>
        <w:jc w:val="both"/>
        <w:rPr>
          <w:rFonts w:ascii="Liberation Serif" w:hAnsi="Liberation Serif"/>
          <w:color w:val="000000" w:themeColor="text1"/>
        </w:rPr>
      </w:pPr>
    </w:p>
    <w:p w:rsidR="004F3F1F" w:rsidRPr="008C2835" w:rsidRDefault="004F3F1F" w:rsidP="00F55487">
      <w:pPr>
        <w:jc w:val="both"/>
        <w:rPr>
          <w:rFonts w:ascii="Liberation Serif" w:hAnsi="Liberation Serif"/>
          <w:color w:val="000000" w:themeColor="text1"/>
        </w:rPr>
      </w:pPr>
    </w:p>
    <w:p w:rsidR="004F3F1F" w:rsidRPr="008C2835" w:rsidRDefault="004F3F1F" w:rsidP="00F55487">
      <w:pPr>
        <w:jc w:val="both"/>
        <w:rPr>
          <w:rFonts w:ascii="Liberation Serif" w:hAnsi="Liberation Serif"/>
          <w:color w:val="000000" w:themeColor="text1"/>
        </w:rPr>
      </w:pPr>
    </w:p>
    <w:p w:rsidR="004F3F1F" w:rsidRPr="008C2835" w:rsidRDefault="004F3F1F" w:rsidP="00F55487">
      <w:pPr>
        <w:jc w:val="both"/>
        <w:rPr>
          <w:rFonts w:ascii="Liberation Serif" w:hAnsi="Liberation Serif"/>
          <w:color w:val="000000" w:themeColor="text1"/>
        </w:rPr>
      </w:pPr>
    </w:p>
    <w:p w:rsidR="004F3F1F" w:rsidRPr="008C2835" w:rsidRDefault="004F3F1F" w:rsidP="00F55487">
      <w:pPr>
        <w:jc w:val="both"/>
        <w:rPr>
          <w:rFonts w:ascii="Liberation Serif" w:hAnsi="Liberation Serif"/>
          <w:color w:val="000000" w:themeColor="text1"/>
        </w:rPr>
      </w:pPr>
    </w:p>
    <w:p w:rsidR="004F3F1F" w:rsidRPr="008C2835" w:rsidRDefault="004F3F1F" w:rsidP="00F55487">
      <w:pPr>
        <w:widowControl w:val="0"/>
        <w:autoSpaceDE w:val="0"/>
        <w:autoSpaceDN w:val="0"/>
        <w:ind w:left="5220"/>
        <w:jc w:val="both"/>
        <w:rPr>
          <w:rFonts w:ascii="Liberation Serif" w:hAnsi="Liberation Serif"/>
          <w:color w:val="000000" w:themeColor="text1"/>
        </w:rPr>
      </w:pPr>
    </w:p>
    <w:p w:rsidR="004F3F1F" w:rsidRPr="008C2835" w:rsidRDefault="004F3F1F" w:rsidP="00F55487">
      <w:pPr>
        <w:widowControl w:val="0"/>
        <w:autoSpaceDE w:val="0"/>
        <w:autoSpaceDN w:val="0"/>
        <w:ind w:left="5220"/>
        <w:jc w:val="both"/>
        <w:rPr>
          <w:rFonts w:ascii="Liberation Serif" w:hAnsi="Liberation Serif"/>
          <w:color w:val="000000" w:themeColor="text1"/>
        </w:rPr>
      </w:pPr>
    </w:p>
    <w:p w:rsidR="00FE05A3" w:rsidRPr="008C2835" w:rsidRDefault="00FE05A3" w:rsidP="00F55487">
      <w:pPr>
        <w:widowControl w:val="0"/>
        <w:autoSpaceDE w:val="0"/>
        <w:autoSpaceDN w:val="0"/>
        <w:ind w:left="5220"/>
        <w:jc w:val="both"/>
        <w:rPr>
          <w:rFonts w:ascii="Liberation Serif" w:hAnsi="Liberation Serif"/>
          <w:color w:val="000000" w:themeColor="text1"/>
        </w:rPr>
      </w:pPr>
    </w:p>
    <w:p w:rsidR="00F32223" w:rsidRPr="008C2835" w:rsidRDefault="00F32223" w:rsidP="00F55487">
      <w:pPr>
        <w:widowControl w:val="0"/>
        <w:autoSpaceDE w:val="0"/>
        <w:autoSpaceDN w:val="0"/>
        <w:ind w:left="5220"/>
        <w:jc w:val="both"/>
        <w:rPr>
          <w:rFonts w:ascii="Liberation Serif" w:hAnsi="Liberation Serif"/>
          <w:color w:val="000000" w:themeColor="text1"/>
        </w:rPr>
      </w:pPr>
    </w:p>
    <w:p w:rsidR="00FE05A3" w:rsidRPr="008C2835" w:rsidRDefault="00FE05A3" w:rsidP="00F55487">
      <w:pPr>
        <w:widowControl w:val="0"/>
        <w:autoSpaceDE w:val="0"/>
        <w:autoSpaceDN w:val="0"/>
        <w:ind w:left="5220"/>
        <w:jc w:val="both"/>
        <w:rPr>
          <w:rFonts w:ascii="Liberation Serif" w:hAnsi="Liberation Serif"/>
          <w:color w:val="000000" w:themeColor="text1"/>
        </w:rPr>
      </w:pPr>
    </w:p>
    <w:p w:rsidR="00FE05A3" w:rsidRPr="008C2835" w:rsidRDefault="00FE05A3" w:rsidP="00F55487">
      <w:pPr>
        <w:widowControl w:val="0"/>
        <w:autoSpaceDE w:val="0"/>
        <w:autoSpaceDN w:val="0"/>
        <w:ind w:left="5220"/>
        <w:jc w:val="both"/>
        <w:rPr>
          <w:rFonts w:ascii="Liberation Serif" w:hAnsi="Liberation Serif"/>
          <w:color w:val="000000" w:themeColor="text1"/>
        </w:rPr>
      </w:pPr>
    </w:p>
    <w:p w:rsidR="00191BCD" w:rsidRPr="008C2835" w:rsidRDefault="00191BCD" w:rsidP="00F55487">
      <w:pPr>
        <w:widowControl w:val="0"/>
        <w:autoSpaceDE w:val="0"/>
        <w:autoSpaceDN w:val="0"/>
        <w:ind w:left="5220"/>
        <w:jc w:val="both"/>
        <w:rPr>
          <w:rFonts w:ascii="Liberation Serif" w:hAnsi="Liberation Serif"/>
          <w:color w:val="000000" w:themeColor="text1"/>
        </w:rPr>
      </w:pPr>
    </w:p>
    <w:p w:rsidR="00191BCD" w:rsidRPr="008C2835" w:rsidRDefault="00191BCD" w:rsidP="00F55487">
      <w:pPr>
        <w:widowControl w:val="0"/>
        <w:autoSpaceDE w:val="0"/>
        <w:autoSpaceDN w:val="0"/>
        <w:ind w:left="5220"/>
        <w:jc w:val="both"/>
        <w:rPr>
          <w:rFonts w:ascii="Liberation Serif" w:hAnsi="Liberation Serif"/>
          <w:color w:val="000000" w:themeColor="text1"/>
        </w:rPr>
      </w:pPr>
    </w:p>
    <w:p w:rsidR="00191BCD" w:rsidRPr="008C2835" w:rsidRDefault="00191BCD" w:rsidP="00F55487">
      <w:pPr>
        <w:widowControl w:val="0"/>
        <w:autoSpaceDE w:val="0"/>
        <w:autoSpaceDN w:val="0"/>
        <w:ind w:left="5220"/>
        <w:jc w:val="both"/>
        <w:rPr>
          <w:rFonts w:ascii="Liberation Serif" w:hAnsi="Liberation Serif"/>
          <w:color w:val="000000" w:themeColor="text1"/>
        </w:rPr>
      </w:pPr>
    </w:p>
    <w:p w:rsidR="00FE05A3" w:rsidRPr="008C2835" w:rsidRDefault="00FE05A3" w:rsidP="00F55487">
      <w:pPr>
        <w:widowControl w:val="0"/>
        <w:autoSpaceDE w:val="0"/>
        <w:autoSpaceDN w:val="0"/>
        <w:ind w:left="5220"/>
        <w:jc w:val="both"/>
        <w:rPr>
          <w:rFonts w:ascii="Liberation Serif" w:hAnsi="Liberation Serif"/>
          <w:color w:val="000000" w:themeColor="text1"/>
        </w:rPr>
      </w:pPr>
      <w:r w:rsidRPr="008C2835">
        <w:rPr>
          <w:rFonts w:ascii="Liberation Serif" w:hAnsi="Liberation Serif"/>
          <w:color w:val="000000" w:themeColor="text1"/>
        </w:rPr>
        <w:t>Приложение 5</w:t>
      </w:r>
    </w:p>
    <w:p w:rsidR="00FE05A3" w:rsidRPr="008C2835" w:rsidRDefault="00FE05A3" w:rsidP="00F55487">
      <w:pPr>
        <w:widowControl w:val="0"/>
        <w:ind w:left="5245"/>
        <w:jc w:val="both"/>
        <w:rPr>
          <w:rFonts w:ascii="Liberation Serif" w:hAnsi="Liberation Serif"/>
          <w:color w:val="000000" w:themeColor="text1"/>
        </w:rPr>
      </w:pPr>
      <w:r w:rsidRPr="008C2835">
        <w:rPr>
          <w:rFonts w:ascii="Liberation Serif" w:hAnsi="Liberation Serif"/>
          <w:color w:val="000000" w:themeColor="text1"/>
        </w:rPr>
        <w:lastRenderedPageBreak/>
        <w:t xml:space="preserve">к Порядку предоставления субсидий из бюджета </w:t>
      </w:r>
      <w:r w:rsidR="004A5999" w:rsidRPr="008C2835">
        <w:rPr>
          <w:rFonts w:ascii="Liberation Serif" w:hAnsi="Liberation Serif"/>
          <w:color w:val="000000" w:themeColor="text1"/>
        </w:rPr>
        <w:t>муниципального</w:t>
      </w:r>
      <w:r w:rsidRPr="008C2835">
        <w:rPr>
          <w:rFonts w:ascii="Liberation Serif" w:hAnsi="Liberation Serif"/>
          <w:color w:val="000000" w:themeColor="text1"/>
        </w:rPr>
        <w:t xml:space="preserve"> округа Первоуральск на оказание поддержки общественным объединениям пожарной охраны </w:t>
      </w:r>
    </w:p>
    <w:p w:rsidR="00FE05A3" w:rsidRPr="008C2835" w:rsidRDefault="00FE05A3" w:rsidP="00F55487">
      <w:pPr>
        <w:widowControl w:val="0"/>
        <w:autoSpaceDE w:val="0"/>
        <w:autoSpaceDN w:val="0"/>
        <w:ind w:left="5220"/>
        <w:jc w:val="both"/>
        <w:rPr>
          <w:rFonts w:ascii="Liberation Serif" w:hAnsi="Liberation Serif"/>
          <w:color w:val="000000" w:themeColor="text1"/>
        </w:rPr>
      </w:pPr>
    </w:p>
    <w:p w:rsidR="00FE05A3" w:rsidRPr="008C2835" w:rsidRDefault="00FE05A3" w:rsidP="00F55487">
      <w:pPr>
        <w:widowControl w:val="0"/>
        <w:autoSpaceDE w:val="0"/>
        <w:autoSpaceDN w:val="0"/>
        <w:jc w:val="both"/>
        <w:rPr>
          <w:rFonts w:ascii="Liberation Serif" w:hAnsi="Liberation Serif"/>
          <w:color w:val="000000" w:themeColor="text1"/>
        </w:rPr>
      </w:pPr>
    </w:p>
    <w:p w:rsidR="00FE05A3" w:rsidRPr="008C2835" w:rsidRDefault="00FE05A3" w:rsidP="00F55487">
      <w:pPr>
        <w:widowControl w:val="0"/>
        <w:autoSpaceDE w:val="0"/>
        <w:autoSpaceDN w:val="0"/>
        <w:jc w:val="both"/>
        <w:rPr>
          <w:rFonts w:ascii="Liberation Serif" w:hAnsi="Liberation Serif"/>
          <w:color w:val="000000" w:themeColor="text1"/>
        </w:rPr>
      </w:pPr>
    </w:p>
    <w:p w:rsidR="00FE05A3" w:rsidRPr="008C2835" w:rsidRDefault="00FE05A3" w:rsidP="00191BCD">
      <w:pPr>
        <w:widowControl w:val="0"/>
        <w:autoSpaceDE w:val="0"/>
        <w:autoSpaceDN w:val="0"/>
        <w:jc w:val="center"/>
        <w:rPr>
          <w:rFonts w:ascii="Liberation Serif" w:hAnsi="Liberation Serif"/>
          <w:color w:val="000000" w:themeColor="text1"/>
        </w:rPr>
      </w:pPr>
      <w:r w:rsidRPr="008C2835">
        <w:rPr>
          <w:rFonts w:ascii="Liberation Serif" w:hAnsi="Liberation Serif"/>
          <w:color w:val="000000" w:themeColor="text1"/>
        </w:rPr>
        <w:t>ОТЧЕТ</w:t>
      </w:r>
    </w:p>
    <w:p w:rsidR="00FE05A3" w:rsidRPr="008C2835" w:rsidRDefault="00FE05A3" w:rsidP="00191BCD">
      <w:pPr>
        <w:widowControl w:val="0"/>
        <w:autoSpaceDE w:val="0"/>
        <w:autoSpaceDN w:val="0"/>
        <w:jc w:val="center"/>
        <w:rPr>
          <w:rFonts w:ascii="Liberation Serif" w:hAnsi="Liberation Serif"/>
          <w:color w:val="000000" w:themeColor="text1"/>
        </w:rPr>
      </w:pPr>
      <w:r w:rsidRPr="008C2835">
        <w:rPr>
          <w:rFonts w:ascii="Liberation Serif" w:hAnsi="Liberation Serif"/>
          <w:color w:val="000000" w:themeColor="text1"/>
        </w:rPr>
        <w:t>о достижении значений целевых показателей</w:t>
      </w:r>
    </w:p>
    <w:p w:rsidR="00FE05A3" w:rsidRPr="008C2835" w:rsidRDefault="00FE05A3" w:rsidP="00191BCD">
      <w:pPr>
        <w:widowControl w:val="0"/>
        <w:autoSpaceDE w:val="0"/>
        <w:autoSpaceDN w:val="0"/>
        <w:jc w:val="center"/>
        <w:rPr>
          <w:rFonts w:ascii="Liberation Serif" w:hAnsi="Liberation Serif"/>
          <w:color w:val="000000" w:themeColor="text1"/>
        </w:rPr>
      </w:pPr>
      <w:r w:rsidRPr="008C2835">
        <w:rPr>
          <w:rFonts w:ascii="Liberation Serif" w:hAnsi="Liberation Serif"/>
          <w:color w:val="000000" w:themeColor="text1"/>
        </w:rPr>
        <w:t>______________________________________________________</w:t>
      </w:r>
    </w:p>
    <w:p w:rsidR="00FE05A3" w:rsidRPr="008C2835" w:rsidRDefault="00FE05A3" w:rsidP="00191BCD">
      <w:pPr>
        <w:widowControl w:val="0"/>
        <w:autoSpaceDE w:val="0"/>
        <w:autoSpaceDN w:val="0"/>
        <w:jc w:val="center"/>
        <w:rPr>
          <w:rFonts w:ascii="Liberation Serif" w:hAnsi="Liberation Serif"/>
          <w:color w:val="000000" w:themeColor="text1"/>
          <w:vertAlign w:val="superscript"/>
        </w:rPr>
      </w:pPr>
      <w:r w:rsidRPr="008C2835">
        <w:rPr>
          <w:rFonts w:ascii="Liberation Serif" w:hAnsi="Liberation Serif"/>
          <w:color w:val="000000" w:themeColor="text1"/>
          <w:vertAlign w:val="superscript"/>
        </w:rPr>
        <w:t>(наименование получателя субсидии)</w:t>
      </w:r>
    </w:p>
    <w:p w:rsidR="00FE05A3" w:rsidRPr="008C2835" w:rsidRDefault="00FE05A3" w:rsidP="00191BCD">
      <w:pPr>
        <w:widowControl w:val="0"/>
        <w:autoSpaceDE w:val="0"/>
        <w:autoSpaceDN w:val="0"/>
        <w:jc w:val="center"/>
        <w:rPr>
          <w:rFonts w:ascii="Liberation Serif" w:hAnsi="Liberation Serif"/>
          <w:color w:val="000000" w:themeColor="text1"/>
        </w:rPr>
      </w:pPr>
      <w:r w:rsidRPr="008C2835">
        <w:rPr>
          <w:rFonts w:ascii="Liberation Serif" w:hAnsi="Liberation Serif"/>
          <w:color w:val="000000" w:themeColor="text1"/>
        </w:rPr>
        <w:t>по состоянию на ___________ 20__ года</w:t>
      </w:r>
    </w:p>
    <w:p w:rsidR="00FE05A3" w:rsidRPr="008C2835" w:rsidRDefault="00FE05A3" w:rsidP="00191BCD">
      <w:pPr>
        <w:widowControl w:val="0"/>
        <w:autoSpaceDE w:val="0"/>
        <w:autoSpaceDN w:val="0"/>
        <w:jc w:val="center"/>
        <w:rPr>
          <w:rFonts w:ascii="Liberation Serif" w:hAnsi="Liberation Serif"/>
          <w:color w:val="000000" w:themeColor="text1"/>
        </w:rPr>
      </w:pPr>
    </w:p>
    <w:tbl>
      <w:tblPr>
        <w:tblW w:w="0" w:type="auto"/>
        <w:tblInd w:w="-5" w:type="dxa"/>
        <w:tblLayout w:type="fixed"/>
        <w:tblCellMar>
          <w:top w:w="102" w:type="dxa"/>
          <w:left w:w="62" w:type="dxa"/>
          <w:bottom w:w="102" w:type="dxa"/>
          <w:right w:w="62" w:type="dxa"/>
        </w:tblCellMar>
        <w:tblLook w:val="0000" w:firstRow="0" w:lastRow="0" w:firstColumn="0" w:lastColumn="0" w:noHBand="0" w:noVBand="0"/>
      </w:tblPr>
      <w:tblGrid>
        <w:gridCol w:w="3572"/>
        <w:gridCol w:w="2154"/>
        <w:gridCol w:w="3345"/>
      </w:tblGrid>
      <w:tr w:rsidR="008C2835" w:rsidRPr="008C2835" w:rsidTr="005E78D6">
        <w:tc>
          <w:tcPr>
            <w:tcW w:w="3572" w:type="dxa"/>
            <w:vMerge w:val="restart"/>
            <w:tcBorders>
              <w:top w:val="single" w:sz="4" w:space="0" w:color="auto"/>
              <w:left w:val="single" w:sz="4" w:space="0" w:color="auto"/>
              <w:bottom w:val="single" w:sz="4" w:space="0" w:color="auto"/>
              <w:right w:val="single" w:sz="4" w:space="0" w:color="auto"/>
            </w:tcBorders>
          </w:tcPr>
          <w:p w:rsidR="00FE05A3" w:rsidRPr="008C2835" w:rsidRDefault="00FE05A3"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Целевой показатель</w:t>
            </w:r>
          </w:p>
        </w:tc>
        <w:tc>
          <w:tcPr>
            <w:tcW w:w="5499" w:type="dxa"/>
            <w:gridSpan w:val="2"/>
            <w:tcBorders>
              <w:top w:val="single" w:sz="4" w:space="0" w:color="auto"/>
              <w:left w:val="single" w:sz="4" w:space="0" w:color="auto"/>
              <w:bottom w:val="single" w:sz="4" w:space="0" w:color="auto"/>
              <w:right w:val="single" w:sz="4" w:space="0" w:color="auto"/>
            </w:tcBorders>
          </w:tcPr>
          <w:p w:rsidR="00FE05A3" w:rsidRPr="008C2835" w:rsidRDefault="00FE05A3"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Исполнение целевого показателя</w:t>
            </w:r>
          </w:p>
        </w:tc>
      </w:tr>
      <w:tr w:rsidR="008C2835" w:rsidRPr="008C2835" w:rsidTr="005E78D6">
        <w:tc>
          <w:tcPr>
            <w:tcW w:w="3572" w:type="dxa"/>
            <w:vMerge/>
            <w:tcBorders>
              <w:top w:val="single" w:sz="4" w:space="0" w:color="auto"/>
              <w:left w:val="single" w:sz="4" w:space="0" w:color="auto"/>
              <w:bottom w:val="single" w:sz="4" w:space="0" w:color="auto"/>
              <w:right w:val="single" w:sz="4" w:space="0" w:color="auto"/>
            </w:tcBorders>
          </w:tcPr>
          <w:p w:rsidR="00FE05A3" w:rsidRPr="008C2835" w:rsidRDefault="00FE05A3" w:rsidP="00F55487">
            <w:pPr>
              <w:widowControl w:val="0"/>
              <w:autoSpaceDE w:val="0"/>
              <w:autoSpaceDN w:val="0"/>
              <w:jc w:val="both"/>
              <w:rPr>
                <w:rFonts w:ascii="Liberation Serif" w:hAnsi="Liberation Serif"/>
                <w:color w:val="000000" w:themeColor="text1"/>
              </w:rPr>
            </w:pPr>
          </w:p>
        </w:tc>
        <w:tc>
          <w:tcPr>
            <w:tcW w:w="2154" w:type="dxa"/>
            <w:tcBorders>
              <w:top w:val="single" w:sz="4" w:space="0" w:color="auto"/>
              <w:left w:val="single" w:sz="4" w:space="0" w:color="auto"/>
              <w:bottom w:val="single" w:sz="4" w:space="0" w:color="auto"/>
              <w:right w:val="single" w:sz="4" w:space="0" w:color="auto"/>
            </w:tcBorders>
          </w:tcPr>
          <w:p w:rsidR="00FE05A3" w:rsidRPr="008C2835" w:rsidRDefault="00FE05A3"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всего с начала года</w:t>
            </w:r>
          </w:p>
        </w:tc>
        <w:tc>
          <w:tcPr>
            <w:tcW w:w="3345" w:type="dxa"/>
            <w:tcBorders>
              <w:top w:val="single" w:sz="4" w:space="0" w:color="auto"/>
              <w:left w:val="single" w:sz="4" w:space="0" w:color="auto"/>
              <w:bottom w:val="single" w:sz="4" w:space="0" w:color="auto"/>
              <w:right w:val="single" w:sz="4" w:space="0" w:color="auto"/>
            </w:tcBorders>
          </w:tcPr>
          <w:p w:rsidR="00FE05A3" w:rsidRPr="008C2835" w:rsidRDefault="00FE05A3" w:rsidP="00F55487">
            <w:pPr>
              <w:widowControl w:val="0"/>
              <w:autoSpaceDE w:val="0"/>
              <w:autoSpaceDN w:val="0"/>
              <w:jc w:val="both"/>
              <w:rPr>
                <w:rFonts w:ascii="Liberation Serif" w:hAnsi="Liberation Serif"/>
                <w:color w:val="000000" w:themeColor="text1"/>
              </w:rPr>
            </w:pPr>
            <w:r w:rsidRPr="008C2835">
              <w:rPr>
                <w:rFonts w:ascii="Liberation Serif" w:hAnsi="Liberation Serif"/>
                <w:color w:val="000000" w:themeColor="text1"/>
              </w:rPr>
              <w:t>в том числе за текущий период</w:t>
            </w:r>
          </w:p>
        </w:tc>
      </w:tr>
      <w:tr w:rsidR="008C2835" w:rsidRPr="008C2835" w:rsidTr="005E78D6">
        <w:tc>
          <w:tcPr>
            <w:tcW w:w="3572" w:type="dxa"/>
            <w:tcBorders>
              <w:top w:val="single" w:sz="4" w:space="0" w:color="auto"/>
              <w:left w:val="single" w:sz="4" w:space="0" w:color="auto"/>
              <w:bottom w:val="single" w:sz="4" w:space="0" w:color="auto"/>
              <w:right w:val="single" w:sz="4" w:space="0" w:color="auto"/>
            </w:tcBorders>
          </w:tcPr>
          <w:p w:rsidR="00FE05A3" w:rsidRPr="008C2835" w:rsidRDefault="00FE05A3" w:rsidP="00191BCD">
            <w:pPr>
              <w:widowControl w:val="0"/>
              <w:autoSpaceDE w:val="0"/>
              <w:autoSpaceDN w:val="0"/>
              <w:jc w:val="center"/>
              <w:rPr>
                <w:rFonts w:ascii="Liberation Serif" w:hAnsi="Liberation Serif"/>
                <w:color w:val="000000" w:themeColor="text1"/>
              </w:rPr>
            </w:pPr>
            <w:r w:rsidRPr="008C2835">
              <w:rPr>
                <w:rFonts w:ascii="Liberation Serif" w:hAnsi="Liberation Serif"/>
                <w:color w:val="000000" w:themeColor="text1"/>
              </w:rPr>
              <w:t>1</w:t>
            </w:r>
          </w:p>
        </w:tc>
        <w:tc>
          <w:tcPr>
            <w:tcW w:w="2154" w:type="dxa"/>
            <w:tcBorders>
              <w:top w:val="single" w:sz="4" w:space="0" w:color="auto"/>
              <w:left w:val="single" w:sz="4" w:space="0" w:color="auto"/>
              <w:bottom w:val="single" w:sz="4" w:space="0" w:color="auto"/>
              <w:right w:val="single" w:sz="4" w:space="0" w:color="auto"/>
            </w:tcBorders>
          </w:tcPr>
          <w:p w:rsidR="00FE05A3" w:rsidRPr="008C2835" w:rsidRDefault="00FE05A3" w:rsidP="00191BCD">
            <w:pPr>
              <w:widowControl w:val="0"/>
              <w:autoSpaceDE w:val="0"/>
              <w:autoSpaceDN w:val="0"/>
              <w:jc w:val="center"/>
              <w:rPr>
                <w:rFonts w:ascii="Liberation Serif" w:hAnsi="Liberation Serif"/>
                <w:color w:val="000000" w:themeColor="text1"/>
              </w:rPr>
            </w:pPr>
            <w:r w:rsidRPr="008C2835">
              <w:rPr>
                <w:rFonts w:ascii="Liberation Serif" w:hAnsi="Liberation Serif"/>
                <w:color w:val="000000" w:themeColor="text1"/>
              </w:rPr>
              <w:t>2</w:t>
            </w:r>
          </w:p>
        </w:tc>
        <w:tc>
          <w:tcPr>
            <w:tcW w:w="3345" w:type="dxa"/>
            <w:tcBorders>
              <w:top w:val="single" w:sz="4" w:space="0" w:color="auto"/>
              <w:left w:val="single" w:sz="4" w:space="0" w:color="auto"/>
              <w:bottom w:val="single" w:sz="4" w:space="0" w:color="auto"/>
              <w:right w:val="single" w:sz="4" w:space="0" w:color="auto"/>
            </w:tcBorders>
          </w:tcPr>
          <w:p w:rsidR="00FE05A3" w:rsidRPr="008C2835" w:rsidRDefault="00FE05A3" w:rsidP="00191BCD">
            <w:pPr>
              <w:widowControl w:val="0"/>
              <w:autoSpaceDE w:val="0"/>
              <w:autoSpaceDN w:val="0"/>
              <w:jc w:val="center"/>
              <w:rPr>
                <w:rFonts w:ascii="Liberation Serif" w:hAnsi="Liberation Serif"/>
                <w:color w:val="000000" w:themeColor="text1"/>
              </w:rPr>
            </w:pPr>
            <w:r w:rsidRPr="008C2835">
              <w:rPr>
                <w:rFonts w:ascii="Liberation Serif" w:hAnsi="Liberation Serif"/>
                <w:color w:val="000000" w:themeColor="text1"/>
              </w:rPr>
              <w:t>3</w:t>
            </w:r>
          </w:p>
        </w:tc>
      </w:tr>
      <w:tr w:rsidR="008C2835" w:rsidRPr="008C2835" w:rsidTr="005E78D6">
        <w:tc>
          <w:tcPr>
            <w:tcW w:w="3572" w:type="dxa"/>
            <w:tcBorders>
              <w:top w:val="single" w:sz="4" w:space="0" w:color="auto"/>
              <w:left w:val="single" w:sz="4" w:space="0" w:color="auto"/>
              <w:bottom w:val="single" w:sz="4" w:space="0" w:color="auto"/>
              <w:right w:val="single" w:sz="4" w:space="0" w:color="auto"/>
            </w:tcBorders>
          </w:tcPr>
          <w:p w:rsidR="00FE05A3" w:rsidRPr="008C2835" w:rsidRDefault="00FE05A3" w:rsidP="00F55487">
            <w:pPr>
              <w:widowControl w:val="0"/>
              <w:autoSpaceDE w:val="0"/>
              <w:autoSpaceDN w:val="0"/>
              <w:jc w:val="both"/>
              <w:rPr>
                <w:rFonts w:ascii="Liberation Serif" w:hAnsi="Liberation Serif"/>
                <w:color w:val="000000" w:themeColor="text1"/>
              </w:rPr>
            </w:pPr>
          </w:p>
        </w:tc>
        <w:tc>
          <w:tcPr>
            <w:tcW w:w="2154" w:type="dxa"/>
            <w:tcBorders>
              <w:top w:val="single" w:sz="4" w:space="0" w:color="auto"/>
              <w:left w:val="single" w:sz="4" w:space="0" w:color="auto"/>
              <w:bottom w:val="single" w:sz="4" w:space="0" w:color="auto"/>
              <w:right w:val="single" w:sz="4" w:space="0" w:color="auto"/>
            </w:tcBorders>
          </w:tcPr>
          <w:p w:rsidR="00FE05A3" w:rsidRPr="008C2835" w:rsidRDefault="00FE05A3" w:rsidP="00F55487">
            <w:pPr>
              <w:widowControl w:val="0"/>
              <w:autoSpaceDE w:val="0"/>
              <w:autoSpaceDN w:val="0"/>
              <w:jc w:val="both"/>
              <w:rPr>
                <w:rFonts w:ascii="Liberation Serif" w:hAnsi="Liberation Serif"/>
                <w:color w:val="000000" w:themeColor="text1"/>
              </w:rPr>
            </w:pPr>
          </w:p>
        </w:tc>
        <w:tc>
          <w:tcPr>
            <w:tcW w:w="3345" w:type="dxa"/>
            <w:tcBorders>
              <w:top w:val="single" w:sz="4" w:space="0" w:color="auto"/>
              <w:left w:val="single" w:sz="4" w:space="0" w:color="auto"/>
              <w:bottom w:val="single" w:sz="4" w:space="0" w:color="auto"/>
              <w:right w:val="single" w:sz="4" w:space="0" w:color="auto"/>
            </w:tcBorders>
          </w:tcPr>
          <w:p w:rsidR="00FE05A3" w:rsidRPr="008C2835" w:rsidRDefault="00FE05A3" w:rsidP="00F55487">
            <w:pPr>
              <w:widowControl w:val="0"/>
              <w:autoSpaceDE w:val="0"/>
              <w:autoSpaceDN w:val="0"/>
              <w:jc w:val="both"/>
              <w:rPr>
                <w:rFonts w:ascii="Liberation Serif" w:hAnsi="Liberation Serif"/>
                <w:color w:val="000000" w:themeColor="text1"/>
              </w:rPr>
            </w:pPr>
          </w:p>
        </w:tc>
      </w:tr>
      <w:tr w:rsidR="008C2835" w:rsidRPr="008C2835" w:rsidTr="005E78D6">
        <w:tc>
          <w:tcPr>
            <w:tcW w:w="3572" w:type="dxa"/>
            <w:tcBorders>
              <w:top w:val="single" w:sz="4" w:space="0" w:color="auto"/>
              <w:left w:val="single" w:sz="4" w:space="0" w:color="auto"/>
              <w:bottom w:val="single" w:sz="4" w:space="0" w:color="auto"/>
              <w:right w:val="single" w:sz="4" w:space="0" w:color="auto"/>
            </w:tcBorders>
          </w:tcPr>
          <w:p w:rsidR="00FE05A3" w:rsidRPr="008C2835" w:rsidRDefault="00FE05A3" w:rsidP="00F55487">
            <w:pPr>
              <w:widowControl w:val="0"/>
              <w:autoSpaceDE w:val="0"/>
              <w:autoSpaceDN w:val="0"/>
              <w:jc w:val="both"/>
              <w:rPr>
                <w:rFonts w:ascii="Liberation Serif" w:hAnsi="Liberation Serif"/>
                <w:color w:val="000000" w:themeColor="text1"/>
              </w:rPr>
            </w:pPr>
          </w:p>
        </w:tc>
        <w:tc>
          <w:tcPr>
            <w:tcW w:w="2154" w:type="dxa"/>
            <w:tcBorders>
              <w:top w:val="single" w:sz="4" w:space="0" w:color="auto"/>
              <w:left w:val="single" w:sz="4" w:space="0" w:color="auto"/>
              <w:bottom w:val="single" w:sz="4" w:space="0" w:color="auto"/>
              <w:right w:val="single" w:sz="4" w:space="0" w:color="auto"/>
            </w:tcBorders>
          </w:tcPr>
          <w:p w:rsidR="00FE05A3" w:rsidRPr="008C2835" w:rsidRDefault="00FE05A3" w:rsidP="00F55487">
            <w:pPr>
              <w:widowControl w:val="0"/>
              <w:autoSpaceDE w:val="0"/>
              <w:autoSpaceDN w:val="0"/>
              <w:jc w:val="both"/>
              <w:rPr>
                <w:rFonts w:ascii="Liberation Serif" w:hAnsi="Liberation Serif"/>
                <w:color w:val="000000" w:themeColor="text1"/>
              </w:rPr>
            </w:pPr>
          </w:p>
        </w:tc>
        <w:tc>
          <w:tcPr>
            <w:tcW w:w="3345" w:type="dxa"/>
            <w:tcBorders>
              <w:top w:val="single" w:sz="4" w:space="0" w:color="auto"/>
              <w:left w:val="single" w:sz="4" w:space="0" w:color="auto"/>
              <w:bottom w:val="single" w:sz="4" w:space="0" w:color="auto"/>
              <w:right w:val="single" w:sz="4" w:space="0" w:color="auto"/>
            </w:tcBorders>
          </w:tcPr>
          <w:p w:rsidR="00FE05A3" w:rsidRPr="008C2835" w:rsidRDefault="00FE05A3" w:rsidP="00F55487">
            <w:pPr>
              <w:widowControl w:val="0"/>
              <w:autoSpaceDE w:val="0"/>
              <w:autoSpaceDN w:val="0"/>
              <w:jc w:val="both"/>
              <w:rPr>
                <w:rFonts w:ascii="Liberation Serif" w:hAnsi="Liberation Serif"/>
                <w:color w:val="000000" w:themeColor="text1"/>
              </w:rPr>
            </w:pPr>
          </w:p>
        </w:tc>
      </w:tr>
    </w:tbl>
    <w:p w:rsidR="00FE05A3" w:rsidRPr="008C2835" w:rsidRDefault="00FE05A3" w:rsidP="00F55487">
      <w:pPr>
        <w:widowControl w:val="0"/>
        <w:autoSpaceDE w:val="0"/>
        <w:autoSpaceDN w:val="0"/>
        <w:jc w:val="both"/>
        <w:rPr>
          <w:rFonts w:ascii="Liberation Serif" w:hAnsi="Liberation Serif"/>
          <w:color w:val="000000" w:themeColor="text1"/>
        </w:rPr>
      </w:pPr>
    </w:p>
    <w:p w:rsidR="00FE05A3" w:rsidRPr="008C2835" w:rsidRDefault="00FE05A3" w:rsidP="00F55487">
      <w:pPr>
        <w:widowControl w:val="0"/>
        <w:autoSpaceDE w:val="0"/>
        <w:autoSpaceDN w:val="0"/>
        <w:ind w:firstLine="142"/>
        <w:jc w:val="both"/>
        <w:rPr>
          <w:rFonts w:ascii="Liberation Serif" w:hAnsi="Liberation Serif"/>
          <w:color w:val="000000" w:themeColor="text1"/>
        </w:rPr>
      </w:pPr>
    </w:p>
    <w:p w:rsidR="00FE05A3" w:rsidRPr="008C2835" w:rsidRDefault="00FE05A3" w:rsidP="00F55487">
      <w:pPr>
        <w:widowControl w:val="0"/>
        <w:autoSpaceDE w:val="0"/>
        <w:autoSpaceDN w:val="0"/>
        <w:ind w:firstLine="142"/>
        <w:jc w:val="both"/>
        <w:rPr>
          <w:rFonts w:ascii="Liberation Serif" w:hAnsi="Liberation Serif"/>
          <w:color w:val="000000" w:themeColor="text1"/>
        </w:rPr>
      </w:pPr>
      <w:r w:rsidRPr="008C2835">
        <w:rPr>
          <w:rFonts w:ascii="Liberation Serif" w:hAnsi="Liberation Serif"/>
          <w:color w:val="000000" w:themeColor="text1"/>
        </w:rPr>
        <w:t>Руководитель:</w:t>
      </w:r>
    </w:p>
    <w:p w:rsidR="00FE05A3" w:rsidRPr="008C2835" w:rsidRDefault="00FE05A3" w:rsidP="00F55487">
      <w:pPr>
        <w:widowControl w:val="0"/>
        <w:autoSpaceDE w:val="0"/>
        <w:autoSpaceDN w:val="0"/>
        <w:ind w:firstLine="142"/>
        <w:jc w:val="both"/>
        <w:rPr>
          <w:rFonts w:ascii="Liberation Serif" w:hAnsi="Liberation Serif"/>
          <w:color w:val="000000" w:themeColor="text1"/>
        </w:rPr>
      </w:pPr>
    </w:p>
    <w:p w:rsidR="00FE05A3" w:rsidRPr="008C2835" w:rsidRDefault="00FE05A3" w:rsidP="00F55487">
      <w:pPr>
        <w:widowControl w:val="0"/>
        <w:autoSpaceDE w:val="0"/>
        <w:autoSpaceDN w:val="0"/>
        <w:ind w:firstLine="142"/>
        <w:jc w:val="both"/>
        <w:rPr>
          <w:rFonts w:ascii="Liberation Serif" w:hAnsi="Liberation Serif"/>
          <w:color w:val="000000" w:themeColor="text1"/>
        </w:rPr>
      </w:pPr>
      <w:r w:rsidRPr="008C2835">
        <w:rPr>
          <w:rFonts w:ascii="Liberation Serif" w:hAnsi="Liberation Serif"/>
          <w:color w:val="000000" w:themeColor="text1"/>
        </w:rPr>
        <w:t>Главный бухгалтер:</w:t>
      </w:r>
    </w:p>
    <w:p w:rsidR="00FE05A3" w:rsidRPr="008C2835" w:rsidRDefault="00FE05A3" w:rsidP="00F55487">
      <w:pPr>
        <w:jc w:val="both"/>
        <w:rPr>
          <w:rFonts w:ascii="Liberation Serif" w:hAnsi="Liberation Serif"/>
          <w:color w:val="000000" w:themeColor="text1"/>
        </w:rPr>
      </w:pPr>
    </w:p>
    <w:p w:rsidR="00FE05A3" w:rsidRPr="008C2835" w:rsidRDefault="00FE05A3" w:rsidP="00F55487">
      <w:pPr>
        <w:jc w:val="both"/>
        <w:rPr>
          <w:rFonts w:ascii="Liberation Serif" w:hAnsi="Liberation Serif"/>
          <w:color w:val="000000" w:themeColor="text1"/>
        </w:rPr>
      </w:pPr>
    </w:p>
    <w:p w:rsidR="00FE05A3" w:rsidRPr="008C2835" w:rsidRDefault="00FE05A3" w:rsidP="00F55487">
      <w:pPr>
        <w:jc w:val="both"/>
        <w:rPr>
          <w:rFonts w:ascii="Liberation Serif" w:hAnsi="Liberation Serif"/>
          <w:color w:val="000000" w:themeColor="text1"/>
        </w:rPr>
      </w:pPr>
    </w:p>
    <w:p w:rsidR="00FE05A3" w:rsidRPr="008C2835" w:rsidRDefault="00FE05A3" w:rsidP="00F55487">
      <w:pPr>
        <w:jc w:val="both"/>
        <w:rPr>
          <w:rFonts w:ascii="Liberation Serif" w:hAnsi="Liberation Serif"/>
          <w:color w:val="000000" w:themeColor="text1"/>
        </w:rPr>
      </w:pPr>
    </w:p>
    <w:p w:rsidR="00FE05A3" w:rsidRPr="008C2835" w:rsidRDefault="00FE05A3" w:rsidP="00F55487">
      <w:pPr>
        <w:jc w:val="both"/>
        <w:rPr>
          <w:rFonts w:ascii="Liberation Serif" w:hAnsi="Liberation Serif"/>
          <w:color w:val="000000" w:themeColor="text1"/>
        </w:rPr>
      </w:pPr>
    </w:p>
    <w:p w:rsidR="00FE05A3" w:rsidRPr="008C2835" w:rsidRDefault="00FE05A3" w:rsidP="00F55487">
      <w:pPr>
        <w:jc w:val="both"/>
        <w:rPr>
          <w:rFonts w:ascii="Liberation Serif" w:hAnsi="Liberation Serif"/>
          <w:color w:val="000000" w:themeColor="text1"/>
        </w:rPr>
      </w:pPr>
    </w:p>
    <w:p w:rsidR="00FE05A3" w:rsidRPr="008C2835" w:rsidRDefault="00FE05A3" w:rsidP="00F55487">
      <w:pPr>
        <w:jc w:val="both"/>
        <w:rPr>
          <w:rFonts w:ascii="Liberation Serif" w:hAnsi="Liberation Serif"/>
          <w:color w:val="000000" w:themeColor="text1"/>
        </w:rPr>
      </w:pPr>
    </w:p>
    <w:p w:rsidR="00FE05A3" w:rsidRPr="008C2835" w:rsidRDefault="00FE05A3" w:rsidP="00F55487">
      <w:pPr>
        <w:jc w:val="both"/>
        <w:rPr>
          <w:rFonts w:ascii="Liberation Serif" w:hAnsi="Liberation Serif"/>
          <w:color w:val="000000" w:themeColor="text1"/>
        </w:rPr>
      </w:pPr>
    </w:p>
    <w:p w:rsidR="00FE05A3" w:rsidRPr="008C2835" w:rsidRDefault="00FE05A3" w:rsidP="00F55487">
      <w:pPr>
        <w:jc w:val="both"/>
        <w:rPr>
          <w:rFonts w:ascii="Liberation Serif" w:hAnsi="Liberation Serif"/>
          <w:color w:val="000000" w:themeColor="text1"/>
        </w:rPr>
      </w:pPr>
    </w:p>
    <w:p w:rsidR="00FE05A3" w:rsidRPr="008C2835" w:rsidRDefault="00FE05A3" w:rsidP="00F55487">
      <w:pPr>
        <w:jc w:val="both"/>
        <w:rPr>
          <w:rFonts w:ascii="Liberation Serif" w:hAnsi="Liberation Serif"/>
          <w:color w:val="000000" w:themeColor="text1"/>
        </w:rPr>
      </w:pPr>
    </w:p>
    <w:p w:rsidR="00FE05A3" w:rsidRPr="008C2835" w:rsidRDefault="00FE05A3" w:rsidP="00F55487">
      <w:pPr>
        <w:jc w:val="both"/>
        <w:rPr>
          <w:rFonts w:ascii="Liberation Serif" w:hAnsi="Liberation Serif"/>
          <w:color w:val="000000" w:themeColor="text1"/>
        </w:rPr>
      </w:pPr>
    </w:p>
    <w:p w:rsidR="00FE05A3" w:rsidRPr="008C2835" w:rsidRDefault="00FE05A3" w:rsidP="00F55487">
      <w:pPr>
        <w:jc w:val="both"/>
        <w:rPr>
          <w:rFonts w:ascii="Liberation Serif" w:hAnsi="Liberation Serif"/>
          <w:color w:val="000000" w:themeColor="text1"/>
        </w:rPr>
      </w:pPr>
    </w:p>
    <w:p w:rsidR="00FE05A3" w:rsidRPr="008C2835" w:rsidRDefault="00FE05A3" w:rsidP="00F55487">
      <w:pPr>
        <w:jc w:val="both"/>
        <w:rPr>
          <w:rFonts w:ascii="Liberation Serif" w:hAnsi="Liberation Serif"/>
          <w:color w:val="000000" w:themeColor="text1"/>
        </w:rPr>
      </w:pPr>
    </w:p>
    <w:p w:rsidR="00FE05A3" w:rsidRPr="008C2835" w:rsidRDefault="00FE05A3" w:rsidP="00F55487">
      <w:pPr>
        <w:jc w:val="both"/>
        <w:rPr>
          <w:rFonts w:ascii="Liberation Serif" w:hAnsi="Liberation Serif"/>
          <w:color w:val="000000" w:themeColor="text1"/>
        </w:rPr>
      </w:pPr>
    </w:p>
    <w:p w:rsidR="00FE05A3" w:rsidRPr="008C2835" w:rsidRDefault="00FE05A3" w:rsidP="00F55487">
      <w:pPr>
        <w:widowControl w:val="0"/>
        <w:autoSpaceDE w:val="0"/>
        <w:autoSpaceDN w:val="0"/>
        <w:jc w:val="both"/>
        <w:rPr>
          <w:rFonts w:ascii="Liberation Serif" w:hAnsi="Liberation Serif"/>
          <w:color w:val="000000" w:themeColor="text1"/>
        </w:rPr>
      </w:pPr>
    </w:p>
    <w:p w:rsidR="00FE05A3" w:rsidRPr="008C2835" w:rsidRDefault="00FE05A3" w:rsidP="00F55487">
      <w:pPr>
        <w:widowControl w:val="0"/>
        <w:autoSpaceDE w:val="0"/>
        <w:autoSpaceDN w:val="0"/>
        <w:ind w:left="5245"/>
        <w:jc w:val="both"/>
        <w:rPr>
          <w:rFonts w:ascii="Liberation Serif" w:hAnsi="Liberation Serif"/>
          <w:color w:val="000000" w:themeColor="text1"/>
        </w:rPr>
      </w:pPr>
    </w:p>
    <w:p w:rsidR="00FE05A3" w:rsidRPr="008C2835" w:rsidRDefault="00FE05A3" w:rsidP="00F55487">
      <w:pPr>
        <w:widowControl w:val="0"/>
        <w:autoSpaceDE w:val="0"/>
        <w:autoSpaceDN w:val="0"/>
        <w:ind w:left="5220"/>
        <w:jc w:val="both"/>
        <w:rPr>
          <w:rFonts w:ascii="Liberation Serif" w:hAnsi="Liberation Serif"/>
          <w:color w:val="000000" w:themeColor="text1"/>
        </w:rPr>
      </w:pPr>
    </w:p>
    <w:sectPr w:rsidR="00FE05A3" w:rsidRPr="008C2835" w:rsidSect="00DC22F1">
      <w:headerReference w:type="default" r:id="rId8"/>
      <w:pgSz w:w="11906" w:h="16838"/>
      <w:pgMar w:top="1134" w:right="850" w:bottom="851"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2B65" w:rsidRDefault="00D62B65" w:rsidP="00CC2E47">
      <w:r>
        <w:separator/>
      </w:r>
    </w:p>
  </w:endnote>
  <w:endnote w:type="continuationSeparator" w:id="0">
    <w:p w:rsidR="00D62B65" w:rsidRDefault="00D62B65" w:rsidP="00CC2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panose1 w:val="02020603050405020304"/>
    <w:charset w:val="CC"/>
    <w:family w:val="roman"/>
    <w:pitch w:val="variable"/>
    <w:sig w:usb0="A00002AF" w:usb1="500078FB" w:usb2="00000000" w:usb3="00000000" w:csb0="0000009F" w:csb1="00000000"/>
  </w:font>
  <w:font w:name="font240">
    <w:charset w:val="CC"/>
    <w:family w:val="auto"/>
    <w:pitch w:val="variable"/>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2B65" w:rsidRDefault="00D62B65" w:rsidP="00CC2E47">
      <w:r>
        <w:separator/>
      </w:r>
    </w:p>
  </w:footnote>
  <w:footnote w:type="continuationSeparator" w:id="0">
    <w:p w:rsidR="00D62B65" w:rsidRDefault="00D62B65" w:rsidP="00CC2E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4285830"/>
      <w:docPartObj>
        <w:docPartGallery w:val="Page Numbers (Top of Page)"/>
        <w:docPartUnique/>
      </w:docPartObj>
    </w:sdtPr>
    <w:sdtEndPr/>
    <w:sdtContent>
      <w:p w:rsidR="00F55487" w:rsidRDefault="00F55487">
        <w:pPr>
          <w:pStyle w:val="a3"/>
          <w:jc w:val="center"/>
        </w:pPr>
        <w:r>
          <w:fldChar w:fldCharType="begin"/>
        </w:r>
        <w:r>
          <w:instrText>PAGE   \* MERGEFORMAT</w:instrText>
        </w:r>
        <w:r>
          <w:fldChar w:fldCharType="separate"/>
        </w:r>
        <w:r w:rsidR="00740E02">
          <w:rPr>
            <w:noProof/>
          </w:rPr>
          <w:t>20</w:t>
        </w:r>
        <w:r>
          <w:fldChar w:fldCharType="end"/>
        </w:r>
      </w:p>
    </w:sdtContent>
  </w:sdt>
  <w:p w:rsidR="00F55487" w:rsidRDefault="00F5548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WWNum4"/>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2.%3."/>
      <w:lvlJc w:val="left"/>
      <w:pPr>
        <w:tabs>
          <w:tab w:val="num" w:pos="0"/>
        </w:tabs>
        <w:ind w:left="2509" w:hanging="180"/>
      </w:pPr>
    </w:lvl>
    <w:lvl w:ilvl="3">
      <w:start w:val="1"/>
      <w:numFmt w:val="decimal"/>
      <w:lvlText w:val="%2.%3.%4."/>
      <w:lvlJc w:val="left"/>
      <w:pPr>
        <w:tabs>
          <w:tab w:val="num" w:pos="0"/>
        </w:tabs>
        <w:ind w:left="3229" w:hanging="360"/>
      </w:pPr>
    </w:lvl>
    <w:lvl w:ilvl="4">
      <w:start w:val="1"/>
      <w:numFmt w:val="lowerLetter"/>
      <w:lvlText w:val="%2.%3.%4.%5."/>
      <w:lvlJc w:val="left"/>
      <w:pPr>
        <w:tabs>
          <w:tab w:val="num" w:pos="0"/>
        </w:tabs>
        <w:ind w:left="3949" w:hanging="360"/>
      </w:pPr>
    </w:lvl>
    <w:lvl w:ilvl="5">
      <w:start w:val="1"/>
      <w:numFmt w:val="lowerRoman"/>
      <w:lvlText w:val="%2.%3.%4.%5.%6."/>
      <w:lvlJc w:val="left"/>
      <w:pPr>
        <w:tabs>
          <w:tab w:val="num" w:pos="0"/>
        </w:tabs>
        <w:ind w:left="4669" w:hanging="180"/>
      </w:pPr>
    </w:lvl>
    <w:lvl w:ilvl="6">
      <w:start w:val="1"/>
      <w:numFmt w:val="decimal"/>
      <w:lvlText w:val="%2.%3.%4.%5.%6.%7."/>
      <w:lvlJc w:val="left"/>
      <w:pPr>
        <w:tabs>
          <w:tab w:val="num" w:pos="0"/>
        </w:tabs>
        <w:ind w:left="5389" w:hanging="360"/>
      </w:pPr>
    </w:lvl>
    <w:lvl w:ilvl="7">
      <w:start w:val="1"/>
      <w:numFmt w:val="lowerLetter"/>
      <w:lvlText w:val="%2.%3.%4.%5.%6.%7.%8."/>
      <w:lvlJc w:val="left"/>
      <w:pPr>
        <w:tabs>
          <w:tab w:val="num" w:pos="0"/>
        </w:tabs>
        <w:ind w:left="6109" w:hanging="360"/>
      </w:pPr>
    </w:lvl>
    <w:lvl w:ilvl="8">
      <w:start w:val="1"/>
      <w:numFmt w:val="lowerRoman"/>
      <w:lvlText w:val="%2.%3.%4.%5.%6.%7.%8.%9."/>
      <w:lvlJc w:val="left"/>
      <w:pPr>
        <w:tabs>
          <w:tab w:val="num" w:pos="0"/>
        </w:tabs>
        <w:ind w:left="6829" w:hanging="180"/>
      </w:pPr>
    </w:lvl>
  </w:abstractNum>
  <w:abstractNum w:abstractNumId="1">
    <w:nsid w:val="00000002"/>
    <w:multiLevelType w:val="multilevel"/>
    <w:tmpl w:val="00000002"/>
    <w:name w:val="WWNum5"/>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2.%3."/>
      <w:lvlJc w:val="left"/>
      <w:pPr>
        <w:tabs>
          <w:tab w:val="num" w:pos="0"/>
        </w:tabs>
        <w:ind w:left="2509" w:hanging="180"/>
      </w:pPr>
    </w:lvl>
    <w:lvl w:ilvl="3">
      <w:start w:val="1"/>
      <w:numFmt w:val="decimal"/>
      <w:lvlText w:val="%2.%3.%4."/>
      <w:lvlJc w:val="left"/>
      <w:pPr>
        <w:tabs>
          <w:tab w:val="num" w:pos="0"/>
        </w:tabs>
        <w:ind w:left="3229" w:hanging="360"/>
      </w:pPr>
    </w:lvl>
    <w:lvl w:ilvl="4">
      <w:start w:val="1"/>
      <w:numFmt w:val="lowerLetter"/>
      <w:lvlText w:val="%2.%3.%4.%5."/>
      <w:lvlJc w:val="left"/>
      <w:pPr>
        <w:tabs>
          <w:tab w:val="num" w:pos="0"/>
        </w:tabs>
        <w:ind w:left="3949" w:hanging="360"/>
      </w:pPr>
    </w:lvl>
    <w:lvl w:ilvl="5">
      <w:start w:val="1"/>
      <w:numFmt w:val="lowerRoman"/>
      <w:lvlText w:val="%2.%3.%4.%5.%6."/>
      <w:lvlJc w:val="left"/>
      <w:pPr>
        <w:tabs>
          <w:tab w:val="num" w:pos="0"/>
        </w:tabs>
        <w:ind w:left="4669" w:hanging="180"/>
      </w:pPr>
    </w:lvl>
    <w:lvl w:ilvl="6">
      <w:start w:val="1"/>
      <w:numFmt w:val="decimal"/>
      <w:lvlText w:val="%2.%3.%4.%5.%6.%7."/>
      <w:lvlJc w:val="left"/>
      <w:pPr>
        <w:tabs>
          <w:tab w:val="num" w:pos="0"/>
        </w:tabs>
        <w:ind w:left="5389" w:hanging="360"/>
      </w:pPr>
    </w:lvl>
    <w:lvl w:ilvl="7">
      <w:start w:val="1"/>
      <w:numFmt w:val="lowerLetter"/>
      <w:lvlText w:val="%2.%3.%4.%5.%6.%7.%8."/>
      <w:lvlJc w:val="left"/>
      <w:pPr>
        <w:tabs>
          <w:tab w:val="num" w:pos="0"/>
        </w:tabs>
        <w:ind w:left="6109" w:hanging="360"/>
      </w:pPr>
    </w:lvl>
    <w:lvl w:ilvl="8">
      <w:start w:val="1"/>
      <w:numFmt w:val="lowerRoman"/>
      <w:lvlText w:val="%2.%3.%4.%5.%6.%7.%8.%9."/>
      <w:lvlJc w:val="left"/>
      <w:pPr>
        <w:tabs>
          <w:tab w:val="num" w:pos="0"/>
        </w:tabs>
        <w:ind w:left="6829" w:hanging="180"/>
      </w:pPr>
    </w:lvl>
  </w:abstractNum>
  <w:abstractNum w:abstractNumId="2">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5B"/>
    <w:rsid w:val="00067987"/>
    <w:rsid w:val="00101878"/>
    <w:rsid w:val="00125E44"/>
    <w:rsid w:val="00133F8B"/>
    <w:rsid w:val="0015722E"/>
    <w:rsid w:val="001741ED"/>
    <w:rsid w:val="00191BCD"/>
    <w:rsid w:val="001A3AE6"/>
    <w:rsid w:val="001D1C79"/>
    <w:rsid w:val="001F0CD4"/>
    <w:rsid w:val="00210395"/>
    <w:rsid w:val="002175A2"/>
    <w:rsid w:val="002255D1"/>
    <w:rsid w:val="002676F4"/>
    <w:rsid w:val="00283E37"/>
    <w:rsid w:val="002C014D"/>
    <w:rsid w:val="002D00CC"/>
    <w:rsid w:val="002D03BE"/>
    <w:rsid w:val="0033192A"/>
    <w:rsid w:val="0038275B"/>
    <w:rsid w:val="003867B1"/>
    <w:rsid w:val="003961FF"/>
    <w:rsid w:val="003E3FFD"/>
    <w:rsid w:val="00475732"/>
    <w:rsid w:val="0048107C"/>
    <w:rsid w:val="004A21E6"/>
    <w:rsid w:val="004A5999"/>
    <w:rsid w:val="004D744D"/>
    <w:rsid w:val="004E3484"/>
    <w:rsid w:val="004E4B47"/>
    <w:rsid w:val="004F3F1F"/>
    <w:rsid w:val="0054007D"/>
    <w:rsid w:val="0054115C"/>
    <w:rsid w:val="0056480B"/>
    <w:rsid w:val="005A3DD7"/>
    <w:rsid w:val="005A720A"/>
    <w:rsid w:val="005D4780"/>
    <w:rsid w:val="005E78D6"/>
    <w:rsid w:val="00604A1C"/>
    <w:rsid w:val="00610C7E"/>
    <w:rsid w:val="00644E69"/>
    <w:rsid w:val="00672256"/>
    <w:rsid w:val="007067D2"/>
    <w:rsid w:val="007179ED"/>
    <w:rsid w:val="00720D50"/>
    <w:rsid w:val="00740E02"/>
    <w:rsid w:val="0074669C"/>
    <w:rsid w:val="00764064"/>
    <w:rsid w:val="00784187"/>
    <w:rsid w:val="007A6A47"/>
    <w:rsid w:val="007B384E"/>
    <w:rsid w:val="007C2AD4"/>
    <w:rsid w:val="007C7810"/>
    <w:rsid w:val="008003D6"/>
    <w:rsid w:val="0081057D"/>
    <w:rsid w:val="00821479"/>
    <w:rsid w:val="008328EE"/>
    <w:rsid w:val="00840489"/>
    <w:rsid w:val="00843DF0"/>
    <w:rsid w:val="0085072C"/>
    <w:rsid w:val="00862AD0"/>
    <w:rsid w:val="008C2835"/>
    <w:rsid w:val="00905DAC"/>
    <w:rsid w:val="00990CF1"/>
    <w:rsid w:val="009C0FCE"/>
    <w:rsid w:val="009D183B"/>
    <w:rsid w:val="009D6078"/>
    <w:rsid w:val="00A10178"/>
    <w:rsid w:val="00A303D8"/>
    <w:rsid w:val="00A42702"/>
    <w:rsid w:val="00A666F2"/>
    <w:rsid w:val="00A94C9C"/>
    <w:rsid w:val="00A97044"/>
    <w:rsid w:val="00AA0549"/>
    <w:rsid w:val="00B30467"/>
    <w:rsid w:val="00B41CCD"/>
    <w:rsid w:val="00B62F27"/>
    <w:rsid w:val="00B8255B"/>
    <w:rsid w:val="00B90B65"/>
    <w:rsid w:val="00B91FB7"/>
    <w:rsid w:val="00BA16BB"/>
    <w:rsid w:val="00BD0752"/>
    <w:rsid w:val="00BD299E"/>
    <w:rsid w:val="00BD6C8D"/>
    <w:rsid w:val="00C171BC"/>
    <w:rsid w:val="00C200E3"/>
    <w:rsid w:val="00C846C3"/>
    <w:rsid w:val="00C95467"/>
    <w:rsid w:val="00C96EC0"/>
    <w:rsid w:val="00CB28E5"/>
    <w:rsid w:val="00CC2E47"/>
    <w:rsid w:val="00CD60CB"/>
    <w:rsid w:val="00CE0C30"/>
    <w:rsid w:val="00CE324B"/>
    <w:rsid w:val="00D013B7"/>
    <w:rsid w:val="00D2411C"/>
    <w:rsid w:val="00D61F7D"/>
    <w:rsid w:val="00D62B65"/>
    <w:rsid w:val="00D80186"/>
    <w:rsid w:val="00D900F0"/>
    <w:rsid w:val="00DC22F1"/>
    <w:rsid w:val="00E216BB"/>
    <w:rsid w:val="00E33A45"/>
    <w:rsid w:val="00E3403A"/>
    <w:rsid w:val="00E41449"/>
    <w:rsid w:val="00E82620"/>
    <w:rsid w:val="00E934D2"/>
    <w:rsid w:val="00EA375C"/>
    <w:rsid w:val="00ED726B"/>
    <w:rsid w:val="00ED74E4"/>
    <w:rsid w:val="00EF0D50"/>
    <w:rsid w:val="00EF5CDB"/>
    <w:rsid w:val="00EF5EAE"/>
    <w:rsid w:val="00EF728C"/>
    <w:rsid w:val="00F20439"/>
    <w:rsid w:val="00F22997"/>
    <w:rsid w:val="00F32223"/>
    <w:rsid w:val="00F35736"/>
    <w:rsid w:val="00F55487"/>
    <w:rsid w:val="00F5701E"/>
    <w:rsid w:val="00FA6EAE"/>
    <w:rsid w:val="00FB4860"/>
    <w:rsid w:val="00FE05A3"/>
    <w:rsid w:val="00FE26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D806C6-F6F1-470D-B4EE-7C091ABA6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1FB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5E78D6"/>
    <w:pPr>
      <w:widowControl w:val="0"/>
      <w:autoSpaceDE w:val="0"/>
      <w:autoSpaceDN w:val="0"/>
      <w:adjustRightInd w:val="0"/>
      <w:spacing w:before="108" w:after="108"/>
      <w:jc w:val="center"/>
      <w:outlineLvl w:val="0"/>
    </w:pPr>
    <w:rPr>
      <w:rFonts w:ascii="Times New Roman CYR" w:eastAsiaTheme="minorEastAsia" w:hAnsi="Times New Roman CYR" w:cs="Times New Roman CY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B91FB7"/>
    <w:pPr>
      <w:suppressAutoHyphens/>
      <w:spacing w:line="276" w:lineRule="auto"/>
      <w:ind w:left="720"/>
      <w:jc w:val="center"/>
    </w:pPr>
    <w:rPr>
      <w:rFonts w:ascii="Calibri" w:eastAsia="Calibri" w:hAnsi="Calibri" w:cs="Calibri"/>
      <w:kern w:val="1"/>
      <w:sz w:val="22"/>
      <w:szCs w:val="22"/>
      <w:lang w:eastAsia="hi-IN" w:bidi="hi-IN"/>
    </w:rPr>
  </w:style>
  <w:style w:type="paragraph" w:customStyle="1" w:styleId="31">
    <w:name w:val="Основной текст с отступом 31"/>
    <w:basedOn w:val="a"/>
    <w:rsid w:val="00B91FB7"/>
    <w:pPr>
      <w:suppressAutoHyphens/>
      <w:spacing w:line="100" w:lineRule="atLeast"/>
      <w:ind w:firstLine="360"/>
      <w:jc w:val="both"/>
    </w:pPr>
    <w:rPr>
      <w:kern w:val="1"/>
      <w:szCs w:val="20"/>
      <w:lang w:eastAsia="hi-IN" w:bidi="hi-IN"/>
    </w:rPr>
  </w:style>
  <w:style w:type="paragraph" w:styleId="a3">
    <w:name w:val="header"/>
    <w:basedOn w:val="a"/>
    <w:link w:val="a4"/>
    <w:uiPriority w:val="99"/>
    <w:unhideWhenUsed/>
    <w:rsid w:val="00CC2E47"/>
    <w:pPr>
      <w:tabs>
        <w:tab w:val="center" w:pos="4677"/>
        <w:tab w:val="right" w:pos="9355"/>
      </w:tabs>
    </w:pPr>
  </w:style>
  <w:style w:type="character" w:customStyle="1" w:styleId="a4">
    <w:name w:val="Верхний колонтитул Знак"/>
    <w:basedOn w:val="a0"/>
    <w:link w:val="a3"/>
    <w:uiPriority w:val="99"/>
    <w:rsid w:val="00CC2E47"/>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CC2E47"/>
    <w:pPr>
      <w:tabs>
        <w:tab w:val="center" w:pos="4677"/>
        <w:tab w:val="right" w:pos="9355"/>
      </w:tabs>
    </w:pPr>
  </w:style>
  <w:style w:type="character" w:customStyle="1" w:styleId="a6">
    <w:name w:val="Нижний колонтитул Знак"/>
    <w:basedOn w:val="a0"/>
    <w:link w:val="a5"/>
    <w:uiPriority w:val="99"/>
    <w:rsid w:val="00CC2E47"/>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A666F2"/>
    <w:rPr>
      <w:rFonts w:ascii="Segoe UI" w:hAnsi="Segoe UI" w:cs="Segoe UI"/>
      <w:sz w:val="18"/>
      <w:szCs w:val="18"/>
    </w:rPr>
  </w:style>
  <w:style w:type="character" w:customStyle="1" w:styleId="a8">
    <w:name w:val="Текст выноски Знак"/>
    <w:basedOn w:val="a0"/>
    <w:link w:val="a7"/>
    <w:uiPriority w:val="99"/>
    <w:semiHidden/>
    <w:rsid w:val="00A666F2"/>
    <w:rPr>
      <w:rFonts w:ascii="Segoe UI" w:eastAsia="Times New Roman" w:hAnsi="Segoe UI" w:cs="Segoe UI"/>
      <w:sz w:val="18"/>
      <w:szCs w:val="18"/>
      <w:lang w:eastAsia="ru-RU"/>
    </w:rPr>
  </w:style>
  <w:style w:type="character" w:customStyle="1" w:styleId="10">
    <w:name w:val="Заголовок 1 Знак"/>
    <w:basedOn w:val="a0"/>
    <w:link w:val="1"/>
    <w:uiPriority w:val="99"/>
    <w:rsid w:val="005E78D6"/>
    <w:rPr>
      <w:rFonts w:ascii="Times New Roman CYR" w:eastAsiaTheme="minorEastAsia" w:hAnsi="Times New Roman CYR" w:cs="Times New Roman CYR"/>
      <w:b/>
      <w:bCs/>
      <w:color w:val="26282F"/>
      <w:sz w:val="24"/>
      <w:szCs w:val="24"/>
      <w:lang w:eastAsia="ru-RU"/>
    </w:rPr>
  </w:style>
  <w:style w:type="character" w:customStyle="1" w:styleId="a9">
    <w:name w:val="Гипертекстовая ссылка"/>
    <w:basedOn w:val="a0"/>
    <w:uiPriority w:val="99"/>
    <w:rsid w:val="005E78D6"/>
    <w:rPr>
      <w:rFonts w:cs="Times New Roman"/>
      <w:b w:val="0"/>
      <w:color w:val="106BBE"/>
    </w:rPr>
  </w:style>
  <w:style w:type="paragraph" w:styleId="aa">
    <w:name w:val="List Paragraph"/>
    <w:basedOn w:val="a"/>
    <w:uiPriority w:val="34"/>
    <w:qFormat/>
    <w:rsid w:val="00644E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3578191">
      <w:bodyDiv w:val="1"/>
      <w:marLeft w:val="0"/>
      <w:marRight w:val="0"/>
      <w:marTop w:val="0"/>
      <w:marBottom w:val="0"/>
      <w:divBdr>
        <w:top w:val="none" w:sz="0" w:space="0" w:color="auto"/>
        <w:left w:val="none" w:sz="0" w:space="0" w:color="auto"/>
        <w:bottom w:val="none" w:sz="0" w:space="0" w:color="auto"/>
        <w:right w:val="none" w:sz="0" w:space="0" w:color="auto"/>
      </w:divBdr>
    </w:div>
    <w:div w:id="121419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BC16F-35EF-46B7-B7F2-28B485967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6255</Words>
  <Characters>35657</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2018-04-11T08:24:00Z</cp:lastPrinted>
  <dcterms:created xsi:type="dcterms:W3CDTF">2024-12-24T06:51:00Z</dcterms:created>
  <dcterms:modified xsi:type="dcterms:W3CDTF">2024-12-24T06:53:00Z</dcterms:modified>
</cp:coreProperties>
</file>